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444D7" w14:textId="7B1BF200" w:rsidR="009C7A8E" w:rsidRPr="001913F7" w:rsidRDefault="009C7A8E" w:rsidP="00CA0957">
      <w:pPr>
        <w:keepNext/>
        <w:spacing w:line="276" w:lineRule="auto"/>
        <w:outlineLvl w:val="1"/>
        <w:rPr>
          <w:rFonts w:eastAsia="Times New Roman" w:cs="Times New Roman"/>
          <w:b/>
          <w:lang w:val="x-none"/>
        </w:rPr>
      </w:pPr>
      <w:bookmarkStart w:id="0" w:name="_Toc488227372"/>
      <w:bookmarkStart w:id="1" w:name="_Toc114491929"/>
      <w:bookmarkStart w:id="2" w:name="_Toc336506012"/>
      <w:bookmarkStart w:id="3" w:name="_Toc340059346"/>
      <w:bookmarkStart w:id="4" w:name="_Toc343256160"/>
      <w:bookmarkStart w:id="5" w:name="_Toc343256289"/>
      <w:r w:rsidRPr="00387B1E">
        <w:rPr>
          <w:rFonts w:eastAsia="Times New Roman" w:cs="Times New Roman"/>
          <w:b/>
          <w:lang w:val="x-none"/>
        </w:rPr>
        <w:t xml:space="preserve">Bijlage </w:t>
      </w:r>
      <w:r w:rsidR="003B129C">
        <w:rPr>
          <w:rFonts w:eastAsia="Times New Roman" w:cs="Times New Roman"/>
          <w:b/>
        </w:rPr>
        <w:t>8</w:t>
      </w:r>
      <w:r w:rsidRPr="00387B1E">
        <w:rPr>
          <w:rFonts w:eastAsia="Times New Roman" w:cs="Times New Roman"/>
          <w:b/>
          <w:lang w:val="x-none"/>
        </w:rPr>
        <w:tab/>
      </w:r>
      <w:r w:rsidR="002E1B00" w:rsidRPr="00387B1E">
        <w:rPr>
          <w:rFonts w:eastAsia="Times New Roman" w:cs="Times New Roman"/>
          <w:b/>
          <w:lang w:val="x-none"/>
        </w:rPr>
        <w:t>Model K</w:t>
      </w:r>
      <w:bookmarkEnd w:id="0"/>
      <w:bookmarkEnd w:id="1"/>
    </w:p>
    <w:p w14:paraId="5D31D23B" w14:textId="77777777" w:rsidR="00DC1C30" w:rsidRDefault="00DC1C30" w:rsidP="00CA0957">
      <w:pPr>
        <w:pStyle w:val="Geenafstand"/>
        <w:spacing w:line="276" w:lineRule="auto"/>
      </w:pPr>
    </w:p>
    <w:p w14:paraId="5B5B1173" w14:textId="77777777" w:rsidR="0099496D" w:rsidRDefault="0099496D" w:rsidP="00CA0957">
      <w:pPr>
        <w:pStyle w:val="Geenafstand"/>
        <w:spacing w:line="276" w:lineRule="auto"/>
        <w:rPr>
          <w:rFonts w:ascii="Helvetica" w:hAnsi="Helvetica"/>
          <w:sz w:val="20"/>
        </w:rPr>
      </w:pPr>
    </w:p>
    <w:p w14:paraId="6AA42B1F" w14:textId="363FACA0" w:rsidR="00830EAA" w:rsidRDefault="002C3FB8" w:rsidP="00830EAA">
      <w:pPr>
        <w:pStyle w:val="Geenafstand"/>
        <w:spacing w:line="276" w:lineRule="auto"/>
      </w:pPr>
      <w:r>
        <w:t xml:space="preserve">Betreft: </w:t>
      </w:r>
      <w:r w:rsidR="00830EAA">
        <w:tab/>
        <w:t xml:space="preserve">Aanbesteding </w:t>
      </w:r>
      <w:r w:rsidR="00394658">
        <w:t>Woonrijpmaken</w:t>
      </w:r>
      <w:r w:rsidR="00830EAA">
        <w:t xml:space="preserve"> Vijfsluizen Fase </w:t>
      </w:r>
      <w:r w:rsidR="0032607F">
        <w:t>2</w:t>
      </w:r>
      <w:r w:rsidR="00830EAA">
        <w:t xml:space="preserve"> </w:t>
      </w:r>
    </w:p>
    <w:p w14:paraId="4FB957D2" w14:textId="28D7CD72" w:rsidR="002C3FB8" w:rsidRDefault="00830EAA" w:rsidP="00830EAA">
      <w:pPr>
        <w:pStyle w:val="Geenafstand"/>
        <w:spacing w:line="276" w:lineRule="auto"/>
        <w:ind w:left="708" w:firstLine="708"/>
      </w:pPr>
      <w:r w:rsidRPr="001F591B">
        <w:t xml:space="preserve">Bestek </w:t>
      </w:r>
      <w:r w:rsidR="00944053" w:rsidRPr="001F591B">
        <w:t>ARC-202</w:t>
      </w:r>
      <w:r w:rsidR="001F591B" w:rsidRPr="001F591B">
        <w:t>3</w:t>
      </w:r>
      <w:r w:rsidR="00944053" w:rsidRPr="001F591B">
        <w:t>-</w:t>
      </w:r>
      <w:r w:rsidR="00394658" w:rsidRPr="001F591B">
        <w:t>03</w:t>
      </w:r>
      <w:r w:rsidR="001F591B" w:rsidRPr="001F591B">
        <w:t>8</w:t>
      </w:r>
      <w:r w:rsidRPr="001F591B">
        <w:t xml:space="preserve">, </w:t>
      </w:r>
      <w:proofErr w:type="spellStart"/>
      <w:r w:rsidRPr="001F591B">
        <w:t>projectnr</w:t>
      </w:r>
      <w:proofErr w:type="spellEnd"/>
      <w:r w:rsidRPr="001F591B">
        <w:t xml:space="preserve"> </w:t>
      </w:r>
      <w:r w:rsidR="00394658" w:rsidRPr="001F591B">
        <w:t>E07061.002253</w:t>
      </w:r>
    </w:p>
    <w:p w14:paraId="146AF479" w14:textId="77777777" w:rsidR="002C3FB8" w:rsidRDefault="002C3FB8" w:rsidP="00CA0957">
      <w:pPr>
        <w:pStyle w:val="Geenafstand"/>
        <w:spacing w:line="276" w:lineRule="auto"/>
      </w:pPr>
    </w:p>
    <w:p w14:paraId="66318FFC" w14:textId="77777777" w:rsidR="002C3FB8" w:rsidRDefault="002C3FB8" w:rsidP="00CA0957">
      <w:pPr>
        <w:pStyle w:val="Geenafstand"/>
        <w:spacing w:line="276" w:lineRule="auto"/>
      </w:pPr>
      <w:r>
        <w:t>Ondergetekende verklaart dat de onderhavige inschrijving niet tot stand is gekomen onder invloed van een overeenkomst, besluit of gedraging in strijd met het Nederlandse of Europese mededingingsrecht.</w:t>
      </w:r>
    </w:p>
    <w:p w14:paraId="166DA212" w14:textId="77777777" w:rsidR="002C3FB8" w:rsidRDefault="002C3FB8" w:rsidP="00CA0957">
      <w:pPr>
        <w:pStyle w:val="Geenafstand"/>
        <w:spacing w:line="276" w:lineRule="auto"/>
      </w:pPr>
    </w:p>
    <w:p w14:paraId="06EF591F" w14:textId="77777777" w:rsidR="002C3FB8" w:rsidRDefault="002C3FB8" w:rsidP="00CA0957">
      <w:pPr>
        <w:pStyle w:val="Geenafstand"/>
        <w:spacing w:line="276" w:lineRule="auto"/>
      </w:pPr>
      <w:r>
        <w:t>Aldus naar waarheid opgemaakt op …………………......……...............................................................................................(datum)</w:t>
      </w:r>
    </w:p>
    <w:p w14:paraId="273A9FCD" w14:textId="77777777" w:rsidR="002C3FB8" w:rsidRDefault="002C3FB8" w:rsidP="00CA0957">
      <w:pPr>
        <w:pStyle w:val="Geenafstand"/>
        <w:spacing w:line="276" w:lineRule="auto"/>
      </w:pPr>
      <w:r>
        <w:t>te .................................................................................................................................….(plaats)</w:t>
      </w:r>
    </w:p>
    <w:p w14:paraId="0F115564" w14:textId="77777777" w:rsidR="002C3FB8" w:rsidRDefault="002C3FB8" w:rsidP="00CA0957">
      <w:pPr>
        <w:pStyle w:val="Geenafstand"/>
        <w:spacing w:line="276" w:lineRule="auto"/>
      </w:pPr>
    </w:p>
    <w:p w14:paraId="27058F9B" w14:textId="77777777" w:rsidR="002C3FB8" w:rsidRDefault="002C3FB8" w:rsidP="00CA0957">
      <w:pPr>
        <w:pStyle w:val="Geenafstand"/>
        <w:spacing w:line="276" w:lineRule="auto"/>
      </w:pPr>
    </w:p>
    <w:p w14:paraId="1B630294" w14:textId="77777777" w:rsidR="002C3FB8" w:rsidRDefault="002C3FB8" w:rsidP="00CA0957">
      <w:pPr>
        <w:pStyle w:val="Geenafstand"/>
        <w:spacing w:line="276" w:lineRule="auto"/>
      </w:pPr>
      <w:r>
        <w:t>door .......................................................................................................…………(naam en voorletters)</w:t>
      </w:r>
    </w:p>
    <w:p w14:paraId="4066B65E" w14:textId="77777777" w:rsidR="002C3FB8" w:rsidRDefault="002C3FB8" w:rsidP="00CA0957">
      <w:pPr>
        <w:pStyle w:val="Geenafstand"/>
        <w:spacing w:line="276" w:lineRule="auto"/>
      </w:pPr>
    </w:p>
    <w:p w14:paraId="3F6EFC61" w14:textId="77777777" w:rsidR="002C3FB8" w:rsidRDefault="002C3FB8" w:rsidP="00CA0957">
      <w:pPr>
        <w:pStyle w:val="Geenafstand"/>
        <w:spacing w:line="276" w:lineRule="auto"/>
      </w:pPr>
    </w:p>
    <w:p w14:paraId="1FD4F2FA" w14:textId="77777777" w:rsidR="002C3FB8" w:rsidRDefault="002C3FB8" w:rsidP="00CA0957">
      <w:pPr>
        <w:pStyle w:val="Geenafstand"/>
        <w:spacing w:line="276" w:lineRule="auto"/>
      </w:pPr>
      <w:r>
        <w:t>als bestuurder van………..................................................................................................…………….(naam bedrijf)</w:t>
      </w:r>
    </w:p>
    <w:p w14:paraId="477A1D36" w14:textId="77777777" w:rsidR="002C3FB8" w:rsidRDefault="002C3FB8" w:rsidP="00CA0957">
      <w:pPr>
        <w:pStyle w:val="Geenafstand"/>
        <w:spacing w:line="276" w:lineRule="auto"/>
      </w:pPr>
    </w:p>
    <w:p w14:paraId="32BF89E4" w14:textId="77777777" w:rsidR="002C3FB8" w:rsidRDefault="002C3FB8" w:rsidP="00CA0957">
      <w:pPr>
        <w:pStyle w:val="Geenafstand"/>
        <w:spacing w:line="276" w:lineRule="auto"/>
      </w:pPr>
      <w:r>
        <w:t>die .....................................................................................................................…………(naam bedrijf)</w:t>
      </w:r>
    </w:p>
    <w:p w14:paraId="7919D188" w14:textId="77777777" w:rsidR="002C3FB8" w:rsidRDefault="002C3FB8" w:rsidP="00CA0957">
      <w:pPr>
        <w:pStyle w:val="Geenafstand"/>
        <w:spacing w:line="276" w:lineRule="auto"/>
      </w:pPr>
      <w:proofErr w:type="spellStart"/>
      <w:r>
        <w:t>terzake</w:t>
      </w:r>
      <w:proofErr w:type="spellEnd"/>
      <w:r>
        <w:t xml:space="preserve"> van deze inschrijving rechtsgeldig vertegenwoordigt.</w:t>
      </w:r>
    </w:p>
    <w:p w14:paraId="6E884936" w14:textId="77777777" w:rsidR="002C3FB8" w:rsidRDefault="002C3FB8" w:rsidP="00CA0957">
      <w:pPr>
        <w:pStyle w:val="Geenafstand"/>
        <w:spacing w:line="276" w:lineRule="auto"/>
      </w:pPr>
    </w:p>
    <w:p w14:paraId="7D6D91BA" w14:textId="77777777" w:rsidR="002C3FB8" w:rsidRDefault="002C3FB8" w:rsidP="00CA0957">
      <w:pPr>
        <w:pStyle w:val="Geenafstand"/>
        <w:spacing w:line="276" w:lineRule="auto"/>
      </w:pPr>
      <w:r>
        <w:t>(handtekening)</w:t>
      </w:r>
    </w:p>
    <w:p w14:paraId="6F7C892C" w14:textId="77777777" w:rsidR="002C3FB8" w:rsidRDefault="002C3FB8" w:rsidP="00CA0957">
      <w:pPr>
        <w:pStyle w:val="Geenafstand"/>
        <w:spacing w:line="276" w:lineRule="auto"/>
      </w:pPr>
    </w:p>
    <w:p w14:paraId="17A75FE3" w14:textId="77777777" w:rsidR="002C3FB8" w:rsidRDefault="002C3FB8" w:rsidP="00CA0957">
      <w:pPr>
        <w:pStyle w:val="Geenafstand"/>
        <w:spacing w:line="276" w:lineRule="auto"/>
      </w:pPr>
    </w:p>
    <w:p w14:paraId="0B164788" w14:textId="77777777" w:rsidR="002C3FB8" w:rsidRDefault="002C3FB8" w:rsidP="00CA0957">
      <w:pPr>
        <w:pStyle w:val="Geenafstand"/>
        <w:spacing w:line="276" w:lineRule="auto"/>
      </w:pPr>
      <w:r>
        <w:t>- - - - - - - - - - - - - - - - - - - - - - - - - -</w:t>
      </w:r>
    </w:p>
    <w:p w14:paraId="70C2EB7E" w14:textId="77777777" w:rsidR="002C3FB8" w:rsidRDefault="002C3FB8" w:rsidP="00CA0957">
      <w:pPr>
        <w:pStyle w:val="Geenafstand"/>
        <w:spacing w:line="276" w:lineRule="auto"/>
      </w:pPr>
    </w:p>
    <w:p w14:paraId="00D13EBB" w14:textId="77777777" w:rsidR="002C3FB8" w:rsidRDefault="002C3FB8" w:rsidP="00CA0957">
      <w:pPr>
        <w:pStyle w:val="Geenafstand"/>
        <w:spacing w:line="276" w:lineRule="auto"/>
      </w:pPr>
      <w:r>
        <w:t>NB.: De inschrijver dient deze verklaring te laten ondertekenen door de statutair bestuurder(s) in de zin van artikel 2:130 BW voor wat betreft een naamloze vennootschap en artikel 2:240 BW voor wat betreft een besloten vennootschap (dus nadrukkelijk geen gevolmachtigde), op grond waarvan kan worden vastgesteld dat een dergelijke situatie niet op de inschrijver van toepassing is.</w:t>
      </w:r>
    </w:p>
    <w:p w14:paraId="76604C72" w14:textId="77777777" w:rsidR="002C3FB8" w:rsidRDefault="002C3FB8" w:rsidP="00CA0957">
      <w:pPr>
        <w:pStyle w:val="Geenafstand"/>
        <w:spacing w:line="276" w:lineRule="auto"/>
      </w:pPr>
    </w:p>
    <w:p w14:paraId="67619A50" w14:textId="77777777" w:rsidR="002C3FB8" w:rsidRDefault="002C3FB8" w:rsidP="00CA0957">
      <w:pPr>
        <w:pStyle w:val="Geenafstand"/>
        <w:spacing w:line="276" w:lineRule="auto"/>
      </w:pPr>
      <w:r>
        <w:t>Bij een combinatie van inschrijvers dienen alle participanten in de combinatie deze verklaring afzonderlijk in te vullen en te laten ondertekenen door hun statutair bestuurder(s).</w:t>
      </w:r>
    </w:p>
    <w:bookmarkEnd w:id="2"/>
    <w:bookmarkEnd w:id="3"/>
    <w:bookmarkEnd w:id="4"/>
    <w:bookmarkEnd w:id="5"/>
    <w:p w14:paraId="05D9DDD1" w14:textId="7A7DC3C9" w:rsidR="00387B1E" w:rsidRPr="00387B1E" w:rsidRDefault="00387B1E" w:rsidP="00AB2828">
      <w:pPr>
        <w:keepNext/>
        <w:spacing w:line="276" w:lineRule="auto"/>
        <w:outlineLvl w:val="1"/>
        <w:rPr>
          <w:rFonts w:eastAsia="Times New Roman" w:cs="Times New Roman"/>
          <w:b/>
        </w:rPr>
      </w:pPr>
    </w:p>
    <w:sectPr w:rsidR="00387B1E" w:rsidRPr="00387B1E" w:rsidSect="002D79F1">
      <w:headerReference w:type="default" r:id="rId11"/>
      <w:footerReference w:type="default" r:id="rId12"/>
      <w:pgSz w:w="11906" w:h="16838"/>
      <w:pgMar w:top="156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B960F" w14:textId="77777777" w:rsidR="006E69B8" w:rsidRDefault="006E69B8" w:rsidP="00126248">
      <w:r>
        <w:separator/>
      </w:r>
    </w:p>
    <w:p w14:paraId="4D88A72D" w14:textId="77777777" w:rsidR="006E69B8" w:rsidRDefault="006E69B8"/>
  </w:endnote>
  <w:endnote w:type="continuationSeparator" w:id="0">
    <w:p w14:paraId="35BD2118" w14:textId="77777777" w:rsidR="006E69B8" w:rsidRDefault="006E69B8" w:rsidP="00126248">
      <w:r>
        <w:continuationSeparator/>
      </w:r>
    </w:p>
    <w:p w14:paraId="33AB6777" w14:textId="77777777" w:rsidR="006E69B8" w:rsidRDefault="006E69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topia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harter BT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55 Roman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9A784" w14:textId="77777777" w:rsidR="00CA6E59" w:rsidRPr="008E1E13" w:rsidRDefault="00CA6E59">
    <w:pPr>
      <w:pStyle w:val="Voettekst"/>
      <w:jc w:val="right"/>
      <w:rPr>
        <w:rFonts w:ascii="Arial" w:hAnsi="Arial" w:cs="Arial"/>
        <w:sz w:val="20"/>
      </w:rPr>
    </w:pPr>
    <w:r w:rsidRPr="008E1E13">
      <w:rPr>
        <w:rFonts w:ascii="Arial" w:hAnsi="Arial" w:cs="Arial"/>
        <w:sz w:val="20"/>
      </w:rPr>
      <w:fldChar w:fldCharType="begin"/>
    </w:r>
    <w:r w:rsidRPr="008E1E13">
      <w:rPr>
        <w:rFonts w:ascii="Arial" w:hAnsi="Arial" w:cs="Arial"/>
        <w:sz w:val="20"/>
      </w:rPr>
      <w:instrText>PAGE   \* MERGEFORMAT</w:instrText>
    </w:r>
    <w:r w:rsidRPr="008E1E13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7</w:t>
    </w:r>
    <w:r w:rsidRPr="008E1E13">
      <w:rPr>
        <w:rFonts w:ascii="Arial" w:hAnsi="Arial" w:cs="Arial"/>
        <w:sz w:val="20"/>
      </w:rPr>
      <w:fldChar w:fldCharType="end"/>
    </w:r>
  </w:p>
  <w:p w14:paraId="795C66CA" w14:textId="77777777" w:rsidR="00CA6E59" w:rsidRDefault="00CA6E59">
    <w:pPr>
      <w:pStyle w:val="Voettekst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60821" w14:textId="77777777" w:rsidR="006E69B8" w:rsidRDefault="006E69B8" w:rsidP="00126248">
      <w:r>
        <w:separator/>
      </w:r>
    </w:p>
    <w:p w14:paraId="508287D8" w14:textId="77777777" w:rsidR="006E69B8" w:rsidRDefault="006E69B8"/>
  </w:footnote>
  <w:footnote w:type="continuationSeparator" w:id="0">
    <w:p w14:paraId="7EEE7481" w14:textId="77777777" w:rsidR="006E69B8" w:rsidRDefault="006E69B8" w:rsidP="00126248">
      <w:r>
        <w:continuationSeparator/>
      </w:r>
    </w:p>
    <w:p w14:paraId="1CF877B8" w14:textId="77777777" w:rsidR="006E69B8" w:rsidRDefault="006E69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E2215" w14:textId="28546005" w:rsidR="00CA6E59" w:rsidRPr="00CA0957" w:rsidRDefault="00CA6E59" w:rsidP="00095574">
    <w:pPr>
      <w:pStyle w:val="Koptekst"/>
      <w:pBdr>
        <w:bottom w:val="single" w:sz="4" w:space="1" w:color="auto"/>
      </w:pBdr>
      <w:jc w:val="center"/>
      <w:rPr>
        <w:rFonts w:cs="Arial"/>
        <w:i/>
        <w:sz w:val="18"/>
        <w:szCs w:val="18"/>
      </w:rPr>
    </w:pPr>
    <w:r w:rsidRPr="00CA0957">
      <w:rPr>
        <w:rFonts w:cs="Arial"/>
        <w:i/>
        <w:sz w:val="18"/>
        <w:szCs w:val="18"/>
      </w:rPr>
      <w:t>Aanbesteding</w:t>
    </w:r>
    <w:r w:rsidRPr="00CA0957">
      <w:rPr>
        <w:rFonts w:cs="Arial"/>
        <w:i/>
        <w:sz w:val="18"/>
        <w:szCs w:val="18"/>
        <w:lang w:val="nl-NL"/>
      </w:rPr>
      <w:t xml:space="preserve"> </w:t>
    </w:r>
    <w:r w:rsidR="00401C69">
      <w:rPr>
        <w:rFonts w:cs="Arial"/>
        <w:i/>
        <w:sz w:val="18"/>
        <w:szCs w:val="18"/>
        <w:lang w:val="nl-NL"/>
      </w:rPr>
      <w:t>Woon</w:t>
    </w:r>
    <w:r w:rsidRPr="00095574">
      <w:rPr>
        <w:rFonts w:cs="Arial"/>
        <w:i/>
        <w:sz w:val="18"/>
        <w:szCs w:val="18"/>
        <w:lang w:val="nl-NL"/>
      </w:rPr>
      <w:t>rijpmaken</w:t>
    </w:r>
    <w:r w:rsidR="00401C69">
      <w:rPr>
        <w:rFonts w:cs="Arial"/>
        <w:i/>
        <w:sz w:val="18"/>
        <w:szCs w:val="18"/>
        <w:lang w:val="nl-NL"/>
      </w:rPr>
      <w:t xml:space="preserve"> Fase 1</w:t>
    </w:r>
    <w:r w:rsidRPr="00095574">
      <w:rPr>
        <w:rFonts w:cs="Arial"/>
        <w:i/>
        <w:sz w:val="18"/>
        <w:szCs w:val="18"/>
        <w:lang w:val="nl-NL"/>
      </w:rPr>
      <w:t xml:space="preserve"> Vijfsluizen</w:t>
    </w:r>
    <w:r w:rsidRPr="00CA0957">
      <w:rPr>
        <w:rFonts w:cs="Arial"/>
        <w:i/>
        <w:sz w:val="18"/>
        <w:szCs w:val="18"/>
      </w:rPr>
      <w:t xml:space="preserve"> </w:t>
    </w:r>
  </w:p>
  <w:p w14:paraId="73BEBE0F" w14:textId="5A1186BE" w:rsidR="00CA6E59" w:rsidRPr="001B7ACD" w:rsidRDefault="00CA6E59" w:rsidP="00095574">
    <w:pPr>
      <w:pStyle w:val="Koptekst"/>
      <w:pBdr>
        <w:bottom w:val="single" w:sz="4" w:space="1" w:color="auto"/>
      </w:pBdr>
      <w:jc w:val="center"/>
      <w:rPr>
        <w:rFonts w:cs="Arial"/>
        <w:i/>
        <w:sz w:val="18"/>
        <w:szCs w:val="18"/>
        <w:lang w:val="nl-NL"/>
      </w:rPr>
    </w:pPr>
    <w:r w:rsidRPr="00CA0957">
      <w:rPr>
        <w:rFonts w:cs="Arial"/>
        <w:i/>
        <w:sz w:val="18"/>
        <w:szCs w:val="18"/>
      </w:rPr>
      <w:t>B</w:t>
    </w:r>
    <w:r w:rsidRPr="00CA0957">
      <w:rPr>
        <w:rFonts w:cs="Arial"/>
        <w:i/>
        <w:sz w:val="18"/>
        <w:szCs w:val="18"/>
        <w:lang w:val="nl-NL"/>
      </w:rPr>
      <w:t xml:space="preserve">estek </w:t>
    </w:r>
    <w:r w:rsidRPr="00095574">
      <w:rPr>
        <w:rFonts w:cs="Arial"/>
        <w:i/>
        <w:sz w:val="18"/>
        <w:szCs w:val="18"/>
        <w:lang w:val="nl-NL"/>
      </w:rPr>
      <w:t>ARC-202</w:t>
    </w:r>
    <w:r w:rsidR="00401C69">
      <w:rPr>
        <w:rFonts w:cs="Arial"/>
        <w:i/>
        <w:sz w:val="18"/>
        <w:szCs w:val="18"/>
        <w:lang w:val="nl-NL"/>
      </w:rPr>
      <w:t>2</w:t>
    </w:r>
    <w:r w:rsidRPr="00095574">
      <w:rPr>
        <w:rFonts w:cs="Arial"/>
        <w:i/>
        <w:sz w:val="18"/>
        <w:szCs w:val="18"/>
        <w:lang w:val="nl-NL"/>
      </w:rPr>
      <w:t>-</w:t>
    </w:r>
    <w:r w:rsidR="00401C69">
      <w:rPr>
        <w:rFonts w:cs="Arial"/>
        <w:i/>
        <w:sz w:val="18"/>
        <w:szCs w:val="18"/>
        <w:lang w:val="nl-NL"/>
      </w:rPr>
      <w:t>0</w:t>
    </w:r>
    <w:r w:rsidRPr="00095574">
      <w:rPr>
        <w:rFonts w:cs="Arial"/>
        <w:i/>
        <w:sz w:val="18"/>
        <w:szCs w:val="18"/>
        <w:lang w:val="nl-NL"/>
      </w:rPr>
      <w:t>3</w:t>
    </w:r>
    <w:r w:rsidR="00401C69">
      <w:rPr>
        <w:rFonts w:cs="Arial"/>
        <w:i/>
        <w:sz w:val="18"/>
        <w:szCs w:val="18"/>
        <w:lang w:val="nl-NL"/>
      </w:rPr>
      <w:t>1</w:t>
    </w:r>
    <w:r w:rsidRPr="00095574">
      <w:rPr>
        <w:rFonts w:cs="Arial"/>
        <w:i/>
        <w:sz w:val="18"/>
        <w:szCs w:val="18"/>
        <w:lang w:val="nl-NL"/>
      </w:rPr>
      <w:t>,</w:t>
    </w:r>
    <w:r w:rsidRPr="00CA0957">
      <w:rPr>
        <w:rFonts w:cs="Arial"/>
        <w:i/>
        <w:sz w:val="18"/>
        <w:szCs w:val="18"/>
        <w:lang w:val="nl-NL"/>
      </w:rPr>
      <w:t xml:space="preserve"> projectnr </w:t>
    </w:r>
    <w:bookmarkStart w:id="6" w:name="_Hlk109033172"/>
    <w:r w:rsidR="00401C69" w:rsidRPr="00401C69">
      <w:rPr>
        <w:rFonts w:cs="Arial"/>
        <w:i/>
        <w:sz w:val="18"/>
        <w:szCs w:val="18"/>
        <w:lang w:val="nl-NL"/>
      </w:rPr>
      <w:t>E07061.002253</w:t>
    </w:r>
    <w:bookmarkEnd w:id="6"/>
  </w:p>
  <w:p w14:paraId="778E3C6F" w14:textId="77777777" w:rsidR="00CA6E59" w:rsidRDefault="00CA6E59">
    <w:pPr>
      <w:pStyle w:val="Koptekst"/>
      <w:pBdr>
        <w:bottom w:val="single" w:sz="4" w:space="1" w:color="auto"/>
      </w:pBdr>
      <w:jc w:val="center"/>
      <w:rPr>
        <w:b/>
        <w:color w:val="808080"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6A89812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7A0CB8D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pStyle w:val="BMCOpsomming1C"/>
      <w:lvlText w:val="%1)"/>
      <w:lvlJc w:val="right"/>
      <w:pPr>
        <w:tabs>
          <w:tab w:val="num" w:pos="850"/>
        </w:tabs>
        <w:ind w:left="850" w:hanging="113"/>
      </w:pPr>
    </w:lvl>
    <w:lvl w:ilvl="1">
      <w:start w:val="1"/>
      <w:numFmt w:val="bullet"/>
      <w:pStyle w:val="BMCOpsomming2D"/>
      <w:lvlText w:val="∑"/>
      <w:lvlJc w:val="left"/>
      <w:pPr>
        <w:tabs>
          <w:tab w:val="num" w:pos="1701"/>
        </w:tabs>
        <w:ind w:left="1701" w:hanging="170"/>
      </w:pPr>
      <w:rPr>
        <w:rFonts w:ascii="Symbol" w:hAnsi="Symbol" w:hint="default"/>
      </w:rPr>
    </w:lvl>
    <w:lvl w:ilvl="2">
      <w:start w:val="1"/>
      <w:numFmt w:val="bullet"/>
      <w:pStyle w:val="BMCOpsomming2E"/>
      <w:lvlText w:val="–"/>
      <w:lvlJc w:val="left"/>
      <w:pPr>
        <w:tabs>
          <w:tab w:val="num" w:pos="2551"/>
        </w:tabs>
        <w:ind w:left="2551" w:hanging="170"/>
      </w:pPr>
      <w:rPr>
        <w:rFonts w:ascii="Times" w:hAnsi="Times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00000000"/>
    <w:lvl w:ilvl="0">
      <w:start w:val="1"/>
      <w:numFmt w:val="decimal"/>
      <w:pStyle w:val="BMCHoofdstukTitel"/>
      <w:lvlText w:val="%1"/>
      <w:lvlJc w:val="right"/>
      <w:pPr>
        <w:tabs>
          <w:tab w:val="num" w:pos="0"/>
        </w:tabs>
        <w:ind w:left="0" w:hanging="113"/>
      </w:pPr>
    </w:lvl>
    <w:lvl w:ilvl="1">
      <w:start w:val="1"/>
      <w:numFmt w:val="decimal"/>
      <w:pStyle w:val="BMCHoofdstukNummer"/>
      <w:lvlText w:val="%1.%2"/>
      <w:lvlJc w:val="right"/>
      <w:pPr>
        <w:tabs>
          <w:tab w:val="num" w:pos="0"/>
        </w:tabs>
        <w:ind w:left="0" w:hanging="113"/>
      </w:pPr>
      <w:rPr>
        <w:rFonts w:ascii="Times" w:hAnsi="Times"/>
        <w:b w:val="0"/>
        <w:i w:val="0"/>
        <w:sz w:val="20"/>
        <w:u w:val="none"/>
      </w:rPr>
    </w:lvl>
    <w:lvl w:ilvl="2">
      <w:start w:val="1"/>
      <w:numFmt w:val="decimal"/>
      <w:pStyle w:val="BMCParagraaf1"/>
      <w:lvlText w:val="%1.%2.%3"/>
      <w:lvlJc w:val="right"/>
      <w:pPr>
        <w:tabs>
          <w:tab w:val="num" w:pos="850"/>
        </w:tabs>
        <w:ind w:left="850" w:hanging="113"/>
      </w:pPr>
      <w:rPr>
        <w:rFonts w:ascii="Times" w:hAnsi="Times"/>
        <w:b w:val="0"/>
        <w:i w:val="0"/>
        <w:sz w:val="2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00000000"/>
    <w:lvl w:ilvl="0">
      <w:start w:val="1"/>
      <w:numFmt w:val="bullet"/>
      <w:pStyle w:val="BMCbasistekst"/>
      <w:lvlText w:val="∑"/>
      <w:lvlJc w:val="left"/>
      <w:pPr>
        <w:tabs>
          <w:tab w:val="num" w:pos="850"/>
        </w:tabs>
        <w:ind w:left="850" w:hanging="170"/>
      </w:pPr>
      <w:rPr>
        <w:rFonts w:ascii="Symbol" w:hAnsi="Symbol" w:hint="default"/>
      </w:rPr>
    </w:lvl>
    <w:lvl w:ilvl="1">
      <w:start w:val="1"/>
      <w:numFmt w:val="bullet"/>
      <w:pStyle w:val="BMCOpsomming1A"/>
      <w:lvlText w:val="–"/>
      <w:lvlJc w:val="left"/>
      <w:pPr>
        <w:tabs>
          <w:tab w:val="num" w:pos="1701"/>
        </w:tabs>
        <w:ind w:left="1701" w:hanging="170"/>
      </w:pPr>
      <w:rPr>
        <w:rFonts w:ascii="Times" w:hAnsi="Times" w:hint="default"/>
      </w:rPr>
    </w:lvl>
    <w:lvl w:ilvl="2">
      <w:start w:val="1"/>
      <w:numFmt w:val="bullet"/>
      <w:pStyle w:val="BMCOpsomming1B"/>
      <w:lvlText w:val="∑"/>
      <w:lvlJc w:val="left"/>
      <w:pPr>
        <w:tabs>
          <w:tab w:val="num" w:pos="2551"/>
        </w:tabs>
        <w:ind w:left="2551" w:hanging="17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000000D"/>
    <w:multiLevelType w:val="multilevel"/>
    <w:tmpl w:val="00000000"/>
    <w:lvl w:ilvl="0">
      <w:start w:val="1"/>
      <w:numFmt w:val="lowerLetter"/>
      <w:pStyle w:val="BMCOpsomming3"/>
      <w:lvlText w:val="%1)"/>
      <w:lvlJc w:val="right"/>
      <w:pPr>
        <w:tabs>
          <w:tab w:val="num" w:pos="851"/>
        </w:tabs>
        <w:ind w:left="851" w:hanging="114"/>
      </w:pPr>
    </w:lvl>
    <w:lvl w:ilvl="1">
      <w:start w:val="1"/>
      <w:numFmt w:val="lowerLetter"/>
      <w:lvlText w:val="%2)"/>
      <w:lvlJc w:val="right"/>
      <w:pPr>
        <w:tabs>
          <w:tab w:val="num" w:pos="1701"/>
        </w:tabs>
        <w:ind w:left="1701" w:hanging="113"/>
      </w:pPr>
    </w:lvl>
    <w:lvl w:ilvl="2">
      <w:start w:val="1"/>
      <w:numFmt w:val="lowerLetter"/>
      <w:lvlText w:val="%3)"/>
      <w:lvlJc w:val="right"/>
      <w:pPr>
        <w:tabs>
          <w:tab w:val="num" w:pos="2552"/>
        </w:tabs>
        <w:ind w:left="2552" w:hanging="171"/>
      </w:pPr>
    </w:lvl>
    <w:lvl w:ilvl="3">
      <w:start w:val="1"/>
      <w:numFmt w:val="upperRoman"/>
      <w:lvlText w:val="%4"/>
      <w:lvlJc w:val="right"/>
      <w:pPr>
        <w:tabs>
          <w:tab w:val="num" w:pos="851"/>
        </w:tabs>
        <w:ind w:left="851" w:hanging="114"/>
      </w:pPr>
    </w:lvl>
    <w:lvl w:ilvl="4">
      <w:start w:val="1"/>
      <w:numFmt w:val="upperRoman"/>
      <w:lvlText w:val="%5"/>
      <w:lvlJc w:val="right"/>
      <w:pPr>
        <w:tabs>
          <w:tab w:val="num" w:pos="1701"/>
        </w:tabs>
        <w:ind w:left="1701" w:hanging="113"/>
      </w:pPr>
    </w:lvl>
    <w:lvl w:ilvl="5">
      <w:start w:val="1"/>
      <w:numFmt w:val="upperRoman"/>
      <w:lvlText w:val="%6"/>
      <w:lvlJc w:val="right"/>
      <w:pPr>
        <w:tabs>
          <w:tab w:val="num" w:pos="2552"/>
        </w:tabs>
        <w:ind w:left="2552" w:hanging="114"/>
      </w:pPr>
    </w:lvl>
    <w:lvl w:ilvl="6">
      <w:start w:val="1"/>
      <w:numFmt w:val="upperLetter"/>
      <w:lvlText w:val="%7)"/>
      <w:lvlJc w:val="right"/>
      <w:pPr>
        <w:tabs>
          <w:tab w:val="num" w:pos="851"/>
        </w:tabs>
        <w:ind w:left="851" w:hanging="114"/>
      </w:pPr>
    </w:lvl>
    <w:lvl w:ilvl="7">
      <w:start w:val="1"/>
      <w:numFmt w:val="upperLetter"/>
      <w:lvlText w:val="%8)"/>
      <w:lvlJc w:val="right"/>
      <w:pPr>
        <w:tabs>
          <w:tab w:val="num" w:pos="1701"/>
        </w:tabs>
        <w:ind w:left="1701" w:hanging="113"/>
      </w:pPr>
    </w:lvl>
    <w:lvl w:ilvl="8">
      <w:start w:val="1"/>
      <w:numFmt w:val="upperLetter"/>
      <w:lvlText w:val="%9)"/>
      <w:lvlJc w:val="right"/>
      <w:pPr>
        <w:tabs>
          <w:tab w:val="num" w:pos="2552"/>
        </w:tabs>
        <w:ind w:left="2552" w:hanging="114"/>
      </w:pPr>
    </w:lvl>
  </w:abstractNum>
  <w:abstractNum w:abstractNumId="6" w15:restartNumberingAfterBreak="0">
    <w:nsid w:val="1E82224A"/>
    <w:multiLevelType w:val="hybridMultilevel"/>
    <w:tmpl w:val="69D8FB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E6DC0"/>
    <w:multiLevelType w:val="multilevel"/>
    <w:tmpl w:val="78BC5D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C953FC"/>
    <w:multiLevelType w:val="singleLevel"/>
    <w:tmpl w:val="5840FC44"/>
    <w:lvl w:ilvl="0">
      <w:start w:val="1"/>
      <w:numFmt w:val="decimal"/>
      <w:pStyle w:val="Kop6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49853DED"/>
    <w:multiLevelType w:val="multilevel"/>
    <w:tmpl w:val="8C82C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hanging="357"/>
      </w:pPr>
      <w:rPr>
        <w:rFonts w:cs="Times New Roman"/>
      </w:rPr>
    </w:lvl>
    <w:lvl w:ilvl="1">
      <w:start w:val="8"/>
      <w:numFmt w:val="upperLetter"/>
      <w:lvlText w:val="%2"/>
      <w:lvlJc w:val="left"/>
      <w:pPr>
        <w:tabs>
          <w:tab w:val="num" w:pos="3"/>
        </w:tabs>
        <w:ind w:hanging="357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rPr>
        <w:rFonts w:cs="Times New Roman"/>
      </w:r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</w:pPr>
      <w:rPr>
        <w:rFonts w:cs="Times New Roman"/>
      </w:r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</w:pPr>
      <w:rPr>
        <w:rFonts w:cs="Times New Roman"/>
      </w:r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11" w15:restartNumberingAfterBreak="0">
    <w:nsid w:val="4FB762FC"/>
    <w:multiLevelType w:val="hybridMultilevel"/>
    <w:tmpl w:val="660C4E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22A23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32F43"/>
    <w:multiLevelType w:val="hybridMultilevel"/>
    <w:tmpl w:val="4170DE3C"/>
    <w:lvl w:ilvl="0" w:tplc="E848C6E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B766C"/>
    <w:multiLevelType w:val="hybridMultilevel"/>
    <w:tmpl w:val="E2E03F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F3393"/>
    <w:multiLevelType w:val="multilevel"/>
    <w:tmpl w:val="17C422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3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6C63809"/>
    <w:multiLevelType w:val="multilevel"/>
    <w:tmpl w:val="8C82C34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9462E9"/>
    <w:multiLevelType w:val="multilevel"/>
    <w:tmpl w:val="DD244F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62DC5DE5"/>
    <w:multiLevelType w:val="multilevel"/>
    <w:tmpl w:val="CE18F5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8D865CA"/>
    <w:multiLevelType w:val="hybridMultilevel"/>
    <w:tmpl w:val="E59AF6A0"/>
    <w:lvl w:ilvl="0" w:tplc="2C22A2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8534F"/>
    <w:multiLevelType w:val="hybridMultilevel"/>
    <w:tmpl w:val="E72AB25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50D28"/>
    <w:multiLevelType w:val="hybridMultilevel"/>
    <w:tmpl w:val="D4149D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B62270"/>
    <w:multiLevelType w:val="multilevel"/>
    <w:tmpl w:val="0630C0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pStyle w:val="Opmaakprofiel1"/>
      <w:isLgl/>
      <w:lvlText w:val="%1.%2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06085275">
    <w:abstractNumId w:val="4"/>
  </w:num>
  <w:num w:numId="2" w16cid:durableId="1830049913">
    <w:abstractNumId w:val="3"/>
  </w:num>
  <w:num w:numId="3" w16cid:durableId="555554112">
    <w:abstractNumId w:val="5"/>
  </w:num>
  <w:num w:numId="4" w16cid:durableId="11189865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1234509">
    <w:abstractNumId w:val="16"/>
  </w:num>
  <w:num w:numId="6" w16cid:durableId="517278728">
    <w:abstractNumId w:val="21"/>
  </w:num>
  <w:num w:numId="7" w16cid:durableId="703097320">
    <w:abstractNumId w:val="1"/>
  </w:num>
  <w:num w:numId="8" w16cid:durableId="255328874">
    <w:abstractNumId w:val="8"/>
  </w:num>
  <w:num w:numId="9" w16cid:durableId="1088502122">
    <w:abstractNumId w:val="0"/>
  </w:num>
  <w:num w:numId="10" w16cid:durableId="1387408261">
    <w:abstractNumId w:val="13"/>
  </w:num>
  <w:num w:numId="11" w16cid:durableId="1494908839">
    <w:abstractNumId w:val="19"/>
  </w:num>
  <w:num w:numId="12" w16cid:durableId="1110508092">
    <w:abstractNumId w:val="10"/>
  </w:num>
  <w:num w:numId="13" w16cid:durableId="49355138">
    <w:abstractNumId w:val="18"/>
  </w:num>
  <w:num w:numId="14" w16cid:durableId="1838226353">
    <w:abstractNumId w:val="20"/>
  </w:num>
  <w:num w:numId="15" w16cid:durableId="2143493718">
    <w:abstractNumId w:val="14"/>
  </w:num>
  <w:num w:numId="16" w16cid:durableId="1093670684">
    <w:abstractNumId w:val="17"/>
  </w:num>
  <w:num w:numId="17" w16cid:durableId="454296862">
    <w:abstractNumId w:val="15"/>
  </w:num>
  <w:num w:numId="18" w16cid:durableId="2033333133">
    <w:abstractNumId w:val="11"/>
  </w:num>
  <w:num w:numId="19" w16cid:durableId="961693824">
    <w:abstractNumId w:val="9"/>
  </w:num>
  <w:num w:numId="20" w16cid:durableId="1755007037">
    <w:abstractNumId w:val="7"/>
  </w:num>
  <w:num w:numId="21" w16cid:durableId="1402026957">
    <w:abstractNumId w:val="12"/>
  </w:num>
  <w:num w:numId="22" w16cid:durableId="1692681806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933"/>
    <w:rsid w:val="00000FE0"/>
    <w:rsid w:val="00003450"/>
    <w:rsid w:val="00004B74"/>
    <w:rsid w:val="00006808"/>
    <w:rsid w:val="00012202"/>
    <w:rsid w:val="00012C5C"/>
    <w:rsid w:val="000131EB"/>
    <w:rsid w:val="00021268"/>
    <w:rsid w:val="00026504"/>
    <w:rsid w:val="00027945"/>
    <w:rsid w:val="0003284D"/>
    <w:rsid w:val="00035BCF"/>
    <w:rsid w:val="0003726F"/>
    <w:rsid w:val="0003751F"/>
    <w:rsid w:val="000407C8"/>
    <w:rsid w:val="000417AB"/>
    <w:rsid w:val="0004276F"/>
    <w:rsid w:val="00043E30"/>
    <w:rsid w:val="00046867"/>
    <w:rsid w:val="00054933"/>
    <w:rsid w:val="00060257"/>
    <w:rsid w:val="00061C4A"/>
    <w:rsid w:val="00061ECF"/>
    <w:rsid w:val="00062FF8"/>
    <w:rsid w:val="000637AD"/>
    <w:rsid w:val="00064F02"/>
    <w:rsid w:val="000672DF"/>
    <w:rsid w:val="00067455"/>
    <w:rsid w:val="00067A9F"/>
    <w:rsid w:val="000707E0"/>
    <w:rsid w:val="00072BEC"/>
    <w:rsid w:val="00072CD3"/>
    <w:rsid w:val="00074ECA"/>
    <w:rsid w:val="0007649D"/>
    <w:rsid w:val="000811B0"/>
    <w:rsid w:val="00082FF1"/>
    <w:rsid w:val="000839E4"/>
    <w:rsid w:val="0008404F"/>
    <w:rsid w:val="00085986"/>
    <w:rsid w:val="000860D9"/>
    <w:rsid w:val="00091438"/>
    <w:rsid w:val="000937EA"/>
    <w:rsid w:val="00095574"/>
    <w:rsid w:val="000975C4"/>
    <w:rsid w:val="000A020B"/>
    <w:rsid w:val="000A1965"/>
    <w:rsid w:val="000A1E9F"/>
    <w:rsid w:val="000A2FB2"/>
    <w:rsid w:val="000A3E60"/>
    <w:rsid w:val="000A4B9E"/>
    <w:rsid w:val="000A4E44"/>
    <w:rsid w:val="000A5E81"/>
    <w:rsid w:val="000A7EC2"/>
    <w:rsid w:val="000B330D"/>
    <w:rsid w:val="000B78B7"/>
    <w:rsid w:val="000C0A19"/>
    <w:rsid w:val="000C1112"/>
    <w:rsid w:val="000C2914"/>
    <w:rsid w:val="000C5FE4"/>
    <w:rsid w:val="000C6535"/>
    <w:rsid w:val="000C699E"/>
    <w:rsid w:val="000C7485"/>
    <w:rsid w:val="000C7B4E"/>
    <w:rsid w:val="000C7CE5"/>
    <w:rsid w:val="000D113C"/>
    <w:rsid w:val="000D253C"/>
    <w:rsid w:val="000D31E7"/>
    <w:rsid w:val="000D52CE"/>
    <w:rsid w:val="000D7086"/>
    <w:rsid w:val="000E1837"/>
    <w:rsid w:val="000E1885"/>
    <w:rsid w:val="000E3C72"/>
    <w:rsid w:val="000F3D62"/>
    <w:rsid w:val="000F438B"/>
    <w:rsid w:val="000F4CBA"/>
    <w:rsid w:val="000F659D"/>
    <w:rsid w:val="000F7F48"/>
    <w:rsid w:val="00100E19"/>
    <w:rsid w:val="00102B6C"/>
    <w:rsid w:val="00106229"/>
    <w:rsid w:val="00106531"/>
    <w:rsid w:val="00106B10"/>
    <w:rsid w:val="00106C90"/>
    <w:rsid w:val="00107B2D"/>
    <w:rsid w:val="00107E4D"/>
    <w:rsid w:val="00110AEB"/>
    <w:rsid w:val="00110D5D"/>
    <w:rsid w:val="00112033"/>
    <w:rsid w:val="0011259F"/>
    <w:rsid w:val="00112803"/>
    <w:rsid w:val="00112A89"/>
    <w:rsid w:val="00120D1C"/>
    <w:rsid w:val="00121A7F"/>
    <w:rsid w:val="00123739"/>
    <w:rsid w:val="00126071"/>
    <w:rsid w:val="00126248"/>
    <w:rsid w:val="001271CC"/>
    <w:rsid w:val="00127A22"/>
    <w:rsid w:val="00131269"/>
    <w:rsid w:val="00134CB1"/>
    <w:rsid w:val="00136424"/>
    <w:rsid w:val="00147105"/>
    <w:rsid w:val="00151308"/>
    <w:rsid w:val="00152650"/>
    <w:rsid w:val="00153957"/>
    <w:rsid w:val="0015469B"/>
    <w:rsid w:val="00154EE1"/>
    <w:rsid w:val="001563B0"/>
    <w:rsid w:val="00162859"/>
    <w:rsid w:val="00163DD9"/>
    <w:rsid w:val="001640FA"/>
    <w:rsid w:val="00166700"/>
    <w:rsid w:val="0017120F"/>
    <w:rsid w:val="001718B8"/>
    <w:rsid w:val="00171D4D"/>
    <w:rsid w:val="0017377D"/>
    <w:rsid w:val="001771ED"/>
    <w:rsid w:val="001803C8"/>
    <w:rsid w:val="00182277"/>
    <w:rsid w:val="00182490"/>
    <w:rsid w:val="001913F7"/>
    <w:rsid w:val="001972A2"/>
    <w:rsid w:val="00197E43"/>
    <w:rsid w:val="001A3355"/>
    <w:rsid w:val="001A3F61"/>
    <w:rsid w:val="001A595A"/>
    <w:rsid w:val="001B06B4"/>
    <w:rsid w:val="001B205D"/>
    <w:rsid w:val="001B4F00"/>
    <w:rsid w:val="001B4F34"/>
    <w:rsid w:val="001B5ECA"/>
    <w:rsid w:val="001B7ACD"/>
    <w:rsid w:val="001B7CCE"/>
    <w:rsid w:val="001C10E1"/>
    <w:rsid w:val="001C171C"/>
    <w:rsid w:val="001C1CD6"/>
    <w:rsid w:val="001C2E2F"/>
    <w:rsid w:val="001C50F4"/>
    <w:rsid w:val="001D1610"/>
    <w:rsid w:val="001D1AE2"/>
    <w:rsid w:val="001D3D1C"/>
    <w:rsid w:val="001E0391"/>
    <w:rsid w:val="001E120E"/>
    <w:rsid w:val="001E2410"/>
    <w:rsid w:val="001E46C0"/>
    <w:rsid w:val="001E64A0"/>
    <w:rsid w:val="001E6755"/>
    <w:rsid w:val="001F24C4"/>
    <w:rsid w:val="001F4B6F"/>
    <w:rsid w:val="001F591B"/>
    <w:rsid w:val="00200B66"/>
    <w:rsid w:val="002107D8"/>
    <w:rsid w:val="00217D1F"/>
    <w:rsid w:val="00222BA4"/>
    <w:rsid w:val="00222BDC"/>
    <w:rsid w:val="00223519"/>
    <w:rsid w:val="00226408"/>
    <w:rsid w:val="00227538"/>
    <w:rsid w:val="00227E1B"/>
    <w:rsid w:val="002327A7"/>
    <w:rsid w:val="00232A14"/>
    <w:rsid w:val="00233927"/>
    <w:rsid w:val="00237383"/>
    <w:rsid w:val="00244BF6"/>
    <w:rsid w:val="0024748E"/>
    <w:rsid w:val="00247AE8"/>
    <w:rsid w:val="00250155"/>
    <w:rsid w:val="00253393"/>
    <w:rsid w:val="0025367C"/>
    <w:rsid w:val="00254D41"/>
    <w:rsid w:val="00262B2B"/>
    <w:rsid w:val="00265E6E"/>
    <w:rsid w:val="00266ED2"/>
    <w:rsid w:val="00274581"/>
    <w:rsid w:val="0027510C"/>
    <w:rsid w:val="0027732F"/>
    <w:rsid w:val="00280B37"/>
    <w:rsid w:val="00281D54"/>
    <w:rsid w:val="002839BF"/>
    <w:rsid w:val="00285339"/>
    <w:rsid w:val="00290941"/>
    <w:rsid w:val="00291945"/>
    <w:rsid w:val="0029267A"/>
    <w:rsid w:val="0029363E"/>
    <w:rsid w:val="002939C4"/>
    <w:rsid w:val="00294D3D"/>
    <w:rsid w:val="00295EB1"/>
    <w:rsid w:val="00296AF5"/>
    <w:rsid w:val="00297939"/>
    <w:rsid w:val="002A03E3"/>
    <w:rsid w:val="002A0FDD"/>
    <w:rsid w:val="002A1764"/>
    <w:rsid w:val="002A326E"/>
    <w:rsid w:val="002A330D"/>
    <w:rsid w:val="002A3592"/>
    <w:rsid w:val="002A58B3"/>
    <w:rsid w:val="002A5B09"/>
    <w:rsid w:val="002B08DC"/>
    <w:rsid w:val="002B10A4"/>
    <w:rsid w:val="002B61FE"/>
    <w:rsid w:val="002B75BA"/>
    <w:rsid w:val="002C0A3C"/>
    <w:rsid w:val="002C3FB8"/>
    <w:rsid w:val="002C6EBF"/>
    <w:rsid w:val="002D12AB"/>
    <w:rsid w:val="002D1332"/>
    <w:rsid w:val="002D2F4F"/>
    <w:rsid w:val="002D30FE"/>
    <w:rsid w:val="002D5683"/>
    <w:rsid w:val="002D64A2"/>
    <w:rsid w:val="002D7990"/>
    <w:rsid w:val="002D79F1"/>
    <w:rsid w:val="002E1B00"/>
    <w:rsid w:val="002E32A4"/>
    <w:rsid w:val="002E58E6"/>
    <w:rsid w:val="002F3423"/>
    <w:rsid w:val="002F3C6B"/>
    <w:rsid w:val="002F5511"/>
    <w:rsid w:val="002F5B36"/>
    <w:rsid w:val="002F69CD"/>
    <w:rsid w:val="003005CC"/>
    <w:rsid w:val="00302D56"/>
    <w:rsid w:val="00304163"/>
    <w:rsid w:val="0030502B"/>
    <w:rsid w:val="00306669"/>
    <w:rsid w:val="00306FF1"/>
    <w:rsid w:val="003074DF"/>
    <w:rsid w:val="003104EC"/>
    <w:rsid w:val="003117A4"/>
    <w:rsid w:val="00313924"/>
    <w:rsid w:val="00313D1E"/>
    <w:rsid w:val="0031508C"/>
    <w:rsid w:val="00316045"/>
    <w:rsid w:val="003164D6"/>
    <w:rsid w:val="00316E4F"/>
    <w:rsid w:val="00317105"/>
    <w:rsid w:val="003211BE"/>
    <w:rsid w:val="00323652"/>
    <w:rsid w:val="003236C1"/>
    <w:rsid w:val="00323FA5"/>
    <w:rsid w:val="00324F01"/>
    <w:rsid w:val="00325423"/>
    <w:rsid w:val="0032607F"/>
    <w:rsid w:val="00326974"/>
    <w:rsid w:val="00326F6E"/>
    <w:rsid w:val="00330E89"/>
    <w:rsid w:val="00331088"/>
    <w:rsid w:val="00331F0B"/>
    <w:rsid w:val="00332EB7"/>
    <w:rsid w:val="003340D3"/>
    <w:rsid w:val="00340F0F"/>
    <w:rsid w:val="00341307"/>
    <w:rsid w:val="0034483B"/>
    <w:rsid w:val="003457C5"/>
    <w:rsid w:val="00345A02"/>
    <w:rsid w:val="00346F68"/>
    <w:rsid w:val="003513AC"/>
    <w:rsid w:val="00351F40"/>
    <w:rsid w:val="00356FAF"/>
    <w:rsid w:val="00362C56"/>
    <w:rsid w:val="00363042"/>
    <w:rsid w:val="00366A5F"/>
    <w:rsid w:val="0036754F"/>
    <w:rsid w:val="00370056"/>
    <w:rsid w:val="0037099B"/>
    <w:rsid w:val="00374D41"/>
    <w:rsid w:val="00374D7A"/>
    <w:rsid w:val="00375D2D"/>
    <w:rsid w:val="00375D37"/>
    <w:rsid w:val="00377741"/>
    <w:rsid w:val="003801F9"/>
    <w:rsid w:val="00387B1E"/>
    <w:rsid w:val="00392882"/>
    <w:rsid w:val="003928CD"/>
    <w:rsid w:val="00392BDF"/>
    <w:rsid w:val="00394658"/>
    <w:rsid w:val="0039478A"/>
    <w:rsid w:val="003962F6"/>
    <w:rsid w:val="00396986"/>
    <w:rsid w:val="00396D59"/>
    <w:rsid w:val="003A4283"/>
    <w:rsid w:val="003A43DE"/>
    <w:rsid w:val="003A5219"/>
    <w:rsid w:val="003A5F80"/>
    <w:rsid w:val="003A6CE8"/>
    <w:rsid w:val="003A77C1"/>
    <w:rsid w:val="003B129C"/>
    <w:rsid w:val="003B47B4"/>
    <w:rsid w:val="003B7B58"/>
    <w:rsid w:val="003C18F8"/>
    <w:rsid w:val="003C4E8F"/>
    <w:rsid w:val="003C744C"/>
    <w:rsid w:val="003C788C"/>
    <w:rsid w:val="003D1C6C"/>
    <w:rsid w:val="003D4C7D"/>
    <w:rsid w:val="003D5269"/>
    <w:rsid w:val="003D5952"/>
    <w:rsid w:val="003D5D54"/>
    <w:rsid w:val="003E04C8"/>
    <w:rsid w:val="003E3130"/>
    <w:rsid w:val="003E4C6F"/>
    <w:rsid w:val="003E7597"/>
    <w:rsid w:val="003E7D5B"/>
    <w:rsid w:val="003F1116"/>
    <w:rsid w:val="003F1D0E"/>
    <w:rsid w:val="00401C69"/>
    <w:rsid w:val="00411AC0"/>
    <w:rsid w:val="00412037"/>
    <w:rsid w:val="004139C7"/>
    <w:rsid w:val="0041425E"/>
    <w:rsid w:val="004202FA"/>
    <w:rsid w:val="00420D37"/>
    <w:rsid w:val="00421434"/>
    <w:rsid w:val="004241D7"/>
    <w:rsid w:val="00426784"/>
    <w:rsid w:val="00430B04"/>
    <w:rsid w:val="00432B95"/>
    <w:rsid w:val="00434491"/>
    <w:rsid w:val="00435741"/>
    <w:rsid w:val="00440218"/>
    <w:rsid w:val="004446CF"/>
    <w:rsid w:val="00451B67"/>
    <w:rsid w:val="00452628"/>
    <w:rsid w:val="00452E89"/>
    <w:rsid w:val="0045462C"/>
    <w:rsid w:val="00456815"/>
    <w:rsid w:val="0045717F"/>
    <w:rsid w:val="00460874"/>
    <w:rsid w:val="00465107"/>
    <w:rsid w:val="00466FCB"/>
    <w:rsid w:val="00471F25"/>
    <w:rsid w:val="00472159"/>
    <w:rsid w:val="00473C79"/>
    <w:rsid w:val="004809A4"/>
    <w:rsid w:val="004813ED"/>
    <w:rsid w:val="004819DA"/>
    <w:rsid w:val="00482C5C"/>
    <w:rsid w:val="0048409A"/>
    <w:rsid w:val="0048561F"/>
    <w:rsid w:val="00490550"/>
    <w:rsid w:val="00491C79"/>
    <w:rsid w:val="00492F30"/>
    <w:rsid w:val="00497236"/>
    <w:rsid w:val="00497EDB"/>
    <w:rsid w:val="004A0C92"/>
    <w:rsid w:val="004A4F2F"/>
    <w:rsid w:val="004B051B"/>
    <w:rsid w:val="004B2450"/>
    <w:rsid w:val="004B2963"/>
    <w:rsid w:val="004B301C"/>
    <w:rsid w:val="004B3598"/>
    <w:rsid w:val="004B4EC4"/>
    <w:rsid w:val="004B6279"/>
    <w:rsid w:val="004B6531"/>
    <w:rsid w:val="004C0BFF"/>
    <w:rsid w:val="004C55F7"/>
    <w:rsid w:val="004C7783"/>
    <w:rsid w:val="004D0944"/>
    <w:rsid w:val="004D16FE"/>
    <w:rsid w:val="004D1B07"/>
    <w:rsid w:val="004D2320"/>
    <w:rsid w:val="004D2498"/>
    <w:rsid w:val="004D3CBC"/>
    <w:rsid w:val="004D428E"/>
    <w:rsid w:val="004D50C1"/>
    <w:rsid w:val="004E3FE8"/>
    <w:rsid w:val="004E4133"/>
    <w:rsid w:val="004E4315"/>
    <w:rsid w:val="004E4872"/>
    <w:rsid w:val="004E5CA1"/>
    <w:rsid w:val="004F0D35"/>
    <w:rsid w:val="004F1EC2"/>
    <w:rsid w:val="004F3599"/>
    <w:rsid w:val="004F45C2"/>
    <w:rsid w:val="004F48C4"/>
    <w:rsid w:val="00503267"/>
    <w:rsid w:val="00503E9B"/>
    <w:rsid w:val="00504503"/>
    <w:rsid w:val="0050458D"/>
    <w:rsid w:val="005048F9"/>
    <w:rsid w:val="00506AAE"/>
    <w:rsid w:val="00506B21"/>
    <w:rsid w:val="0051003B"/>
    <w:rsid w:val="00510B80"/>
    <w:rsid w:val="0051123F"/>
    <w:rsid w:val="00511D1E"/>
    <w:rsid w:val="00512599"/>
    <w:rsid w:val="005140DB"/>
    <w:rsid w:val="00517C4D"/>
    <w:rsid w:val="005209AA"/>
    <w:rsid w:val="00523853"/>
    <w:rsid w:val="00523C4F"/>
    <w:rsid w:val="00526133"/>
    <w:rsid w:val="005261FD"/>
    <w:rsid w:val="005275D9"/>
    <w:rsid w:val="00527E68"/>
    <w:rsid w:val="00530B70"/>
    <w:rsid w:val="005311CB"/>
    <w:rsid w:val="00533A2B"/>
    <w:rsid w:val="00533C08"/>
    <w:rsid w:val="00537D12"/>
    <w:rsid w:val="0054126E"/>
    <w:rsid w:val="00541784"/>
    <w:rsid w:val="00542ADD"/>
    <w:rsid w:val="0054430E"/>
    <w:rsid w:val="00544611"/>
    <w:rsid w:val="00544726"/>
    <w:rsid w:val="0054622B"/>
    <w:rsid w:val="00547CF4"/>
    <w:rsid w:val="00547FBB"/>
    <w:rsid w:val="00551B6C"/>
    <w:rsid w:val="00553120"/>
    <w:rsid w:val="0055327A"/>
    <w:rsid w:val="005536CF"/>
    <w:rsid w:val="00555DC6"/>
    <w:rsid w:val="00567E8F"/>
    <w:rsid w:val="00574AC6"/>
    <w:rsid w:val="00576048"/>
    <w:rsid w:val="00584829"/>
    <w:rsid w:val="00585310"/>
    <w:rsid w:val="00586630"/>
    <w:rsid w:val="005874BE"/>
    <w:rsid w:val="00587786"/>
    <w:rsid w:val="00590B71"/>
    <w:rsid w:val="00591627"/>
    <w:rsid w:val="00592634"/>
    <w:rsid w:val="00596510"/>
    <w:rsid w:val="00597F4B"/>
    <w:rsid w:val="005A3F1D"/>
    <w:rsid w:val="005A3F5B"/>
    <w:rsid w:val="005A5F7A"/>
    <w:rsid w:val="005A66DE"/>
    <w:rsid w:val="005A7474"/>
    <w:rsid w:val="005B0393"/>
    <w:rsid w:val="005B0C17"/>
    <w:rsid w:val="005B0EA9"/>
    <w:rsid w:val="005B1573"/>
    <w:rsid w:val="005B49D4"/>
    <w:rsid w:val="005B7C27"/>
    <w:rsid w:val="005C0FDF"/>
    <w:rsid w:val="005C1547"/>
    <w:rsid w:val="005C1A99"/>
    <w:rsid w:val="005C5E0B"/>
    <w:rsid w:val="005D0C0E"/>
    <w:rsid w:val="005D2963"/>
    <w:rsid w:val="005D3D4E"/>
    <w:rsid w:val="005D3E66"/>
    <w:rsid w:val="005D4853"/>
    <w:rsid w:val="005D5355"/>
    <w:rsid w:val="005D6562"/>
    <w:rsid w:val="005E0B9B"/>
    <w:rsid w:val="005E0F2E"/>
    <w:rsid w:val="005E44A6"/>
    <w:rsid w:val="005E6F3F"/>
    <w:rsid w:val="005E7958"/>
    <w:rsid w:val="005F099B"/>
    <w:rsid w:val="005F5404"/>
    <w:rsid w:val="005F5785"/>
    <w:rsid w:val="005F6EDA"/>
    <w:rsid w:val="00601371"/>
    <w:rsid w:val="0060224A"/>
    <w:rsid w:val="00602E10"/>
    <w:rsid w:val="00603C88"/>
    <w:rsid w:val="00604687"/>
    <w:rsid w:val="00606B2F"/>
    <w:rsid w:val="00607D55"/>
    <w:rsid w:val="0061110F"/>
    <w:rsid w:val="00621EB1"/>
    <w:rsid w:val="00622A4D"/>
    <w:rsid w:val="00622D5B"/>
    <w:rsid w:val="00624130"/>
    <w:rsid w:val="0062437F"/>
    <w:rsid w:val="0062514B"/>
    <w:rsid w:val="00625769"/>
    <w:rsid w:val="00625B27"/>
    <w:rsid w:val="00626A43"/>
    <w:rsid w:val="00626B30"/>
    <w:rsid w:val="0063063F"/>
    <w:rsid w:val="00631EF7"/>
    <w:rsid w:val="006322F1"/>
    <w:rsid w:val="00633EC4"/>
    <w:rsid w:val="00635251"/>
    <w:rsid w:val="006353FE"/>
    <w:rsid w:val="00636192"/>
    <w:rsid w:val="00640594"/>
    <w:rsid w:val="00641D2D"/>
    <w:rsid w:val="006424A3"/>
    <w:rsid w:val="0064342F"/>
    <w:rsid w:val="00645775"/>
    <w:rsid w:val="00646550"/>
    <w:rsid w:val="00647495"/>
    <w:rsid w:val="00650CFE"/>
    <w:rsid w:val="00650F61"/>
    <w:rsid w:val="00652D26"/>
    <w:rsid w:val="006548B6"/>
    <w:rsid w:val="006602D2"/>
    <w:rsid w:val="00660D90"/>
    <w:rsid w:val="00660F0E"/>
    <w:rsid w:val="00661280"/>
    <w:rsid w:val="00661F03"/>
    <w:rsid w:val="00666051"/>
    <w:rsid w:val="006679CA"/>
    <w:rsid w:val="006711A4"/>
    <w:rsid w:val="006723FC"/>
    <w:rsid w:val="00672F3C"/>
    <w:rsid w:val="00673BE1"/>
    <w:rsid w:val="006753F2"/>
    <w:rsid w:val="006756C4"/>
    <w:rsid w:val="00677D22"/>
    <w:rsid w:val="00682590"/>
    <w:rsid w:val="00683B51"/>
    <w:rsid w:val="006856FD"/>
    <w:rsid w:val="00687804"/>
    <w:rsid w:val="00690809"/>
    <w:rsid w:val="00693753"/>
    <w:rsid w:val="00697C3D"/>
    <w:rsid w:val="006A11A4"/>
    <w:rsid w:val="006A1690"/>
    <w:rsid w:val="006A1E99"/>
    <w:rsid w:val="006A221C"/>
    <w:rsid w:val="006A2A8E"/>
    <w:rsid w:val="006B43C0"/>
    <w:rsid w:val="006B5CE3"/>
    <w:rsid w:val="006B6A2A"/>
    <w:rsid w:val="006C18DE"/>
    <w:rsid w:val="006C266F"/>
    <w:rsid w:val="006C3AD4"/>
    <w:rsid w:val="006C5754"/>
    <w:rsid w:val="006D35CB"/>
    <w:rsid w:val="006D5003"/>
    <w:rsid w:val="006D6430"/>
    <w:rsid w:val="006D6FF2"/>
    <w:rsid w:val="006D75B1"/>
    <w:rsid w:val="006D7B19"/>
    <w:rsid w:val="006E36B3"/>
    <w:rsid w:val="006E4A74"/>
    <w:rsid w:val="006E5ADE"/>
    <w:rsid w:val="006E69B8"/>
    <w:rsid w:val="006F0473"/>
    <w:rsid w:val="006F0559"/>
    <w:rsid w:val="006F275A"/>
    <w:rsid w:val="006F371F"/>
    <w:rsid w:val="006F37A8"/>
    <w:rsid w:val="006F4D59"/>
    <w:rsid w:val="006F54FE"/>
    <w:rsid w:val="006F7690"/>
    <w:rsid w:val="0070026E"/>
    <w:rsid w:val="00700806"/>
    <w:rsid w:val="00700D14"/>
    <w:rsid w:val="00701B37"/>
    <w:rsid w:val="00702FA8"/>
    <w:rsid w:val="007044F1"/>
    <w:rsid w:val="007053BC"/>
    <w:rsid w:val="00710C4D"/>
    <w:rsid w:val="0071181A"/>
    <w:rsid w:val="00717110"/>
    <w:rsid w:val="007203D7"/>
    <w:rsid w:val="007223C6"/>
    <w:rsid w:val="00724961"/>
    <w:rsid w:val="0073255C"/>
    <w:rsid w:val="00736137"/>
    <w:rsid w:val="00736FED"/>
    <w:rsid w:val="007374B7"/>
    <w:rsid w:val="007374EE"/>
    <w:rsid w:val="00737D8E"/>
    <w:rsid w:val="00743076"/>
    <w:rsid w:val="007444F5"/>
    <w:rsid w:val="00745582"/>
    <w:rsid w:val="00751355"/>
    <w:rsid w:val="00752A12"/>
    <w:rsid w:val="00753881"/>
    <w:rsid w:val="00753CB7"/>
    <w:rsid w:val="00756140"/>
    <w:rsid w:val="007631F4"/>
    <w:rsid w:val="00772B62"/>
    <w:rsid w:val="00773AC8"/>
    <w:rsid w:val="00782FF5"/>
    <w:rsid w:val="007839B9"/>
    <w:rsid w:val="00786799"/>
    <w:rsid w:val="00786EA9"/>
    <w:rsid w:val="00787678"/>
    <w:rsid w:val="00791A37"/>
    <w:rsid w:val="0079258D"/>
    <w:rsid w:val="007938EE"/>
    <w:rsid w:val="00793CB2"/>
    <w:rsid w:val="00794923"/>
    <w:rsid w:val="00795E47"/>
    <w:rsid w:val="007979D2"/>
    <w:rsid w:val="007A0391"/>
    <w:rsid w:val="007A7223"/>
    <w:rsid w:val="007B3434"/>
    <w:rsid w:val="007B367B"/>
    <w:rsid w:val="007C01AA"/>
    <w:rsid w:val="007C0844"/>
    <w:rsid w:val="007C0A56"/>
    <w:rsid w:val="007C1823"/>
    <w:rsid w:val="007C236F"/>
    <w:rsid w:val="007C2DA2"/>
    <w:rsid w:val="007C43A9"/>
    <w:rsid w:val="007C6B22"/>
    <w:rsid w:val="007C753B"/>
    <w:rsid w:val="007C7C3C"/>
    <w:rsid w:val="007D2A44"/>
    <w:rsid w:val="007D44F3"/>
    <w:rsid w:val="007E012A"/>
    <w:rsid w:val="007E0735"/>
    <w:rsid w:val="007E0ACC"/>
    <w:rsid w:val="007E0AFF"/>
    <w:rsid w:val="007E119A"/>
    <w:rsid w:val="007E4D17"/>
    <w:rsid w:val="007E650B"/>
    <w:rsid w:val="007E6B0A"/>
    <w:rsid w:val="007E7B6D"/>
    <w:rsid w:val="007F3535"/>
    <w:rsid w:val="007F5097"/>
    <w:rsid w:val="007F6697"/>
    <w:rsid w:val="00801D1B"/>
    <w:rsid w:val="00803672"/>
    <w:rsid w:val="00805A4C"/>
    <w:rsid w:val="00806747"/>
    <w:rsid w:val="00806899"/>
    <w:rsid w:val="00810B29"/>
    <w:rsid w:val="0081384A"/>
    <w:rsid w:val="008207DB"/>
    <w:rsid w:val="0082256F"/>
    <w:rsid w:val="008247FA"/>
    <w:rsid w:val="00826903"/>
    <w:rsid w:val="00826E4F"/>
    <w:rsid w:val="008279E7"/>
    <w:rsid w:val="00830EAA"/>
    <w:rsid w:val="00832441"/>
    <w:rsid w:val="00832AFF"/>
    <w:rsid w:val="008339DC"/>
    <w:rsid w:val="008341A7"/>
    <w:rsid w:val="00835108"/>
    <w:rsid w:val="00835FDC"/>
    <w:rsid w:val="00837167"/>
    <w:rsid w:val="008405C4"/>
    <w:rsid w:val="0084186A"/>
    <w:rsid w:val="00842A14"/>
    <w:rsid w:val="00842EC9"/>
    <w:rsid w:val="00843819"/>
    <w:rsid w:val="008445D1"/>
    <w:rsid w:val="00844BA3"/>
    <w:rsid w:val="00845254"/>
    <w:rsid w:val="00846867"/>
    <w:rsid w:val="00852176"/>
    <w:rsid w:val="00855ABA"/>
    <w:rsid w:val="008566BE"/>
    <w:rsid w:val="00861E69"/>
    <w:rsid w:val="00862933"/>
    <w:rsid w:val="00863A1F"/>
    <w:rsid w:val="00863A78"/>
    <w:rsid w:val="00864C59"/>
    <w:rsid w:val="00865789"/>
    <w:rsid w:val="00865D08"/>
    <w:rsid w:val="00870B04"/>
    <w:rsid w:val="0087190F"/>
    <w:rsid w:val="00873443"/>
    <w:rsid w:val="00874CDD"/>
    <w:rsid w:val="00881726"/>
    <w:rsid w:val="00882EEC"/>
    <w:rsid w:val="008859AE"/>
    <w:rsid w:val="00885B3F"/>
    <w:rsid w:val="0088675D"/>
    <w:rsid w:val="008877B5"/>
    <w:rsid w:val="0089174A"/>
    <w:rsid w:val="00892791"/>
    <w:rsid w:val="00892A21"/>
    <w:rsid w:val="00893660"/>
    <w:rsid w:val="00894BA7"/>
    <w:rsid w:val="00894CDC"/>
    <w:rsid w:val="008976BC"/>
    <w:rsid w:val="008A1FD4"/>
    <w:rsid w:val="008A39DF"/>
    <w:rsid w:val="008A3C05"/>
    <w:rsid w:val="008A5B0B"/>
    <w:rsid w:val="008A6647"/>
    <w:rsid w:val="008B0BA3"/>
    <w:rsid w:val="008B5ED4"/>
    <w:rsid w:val="008B6342"/>
    <w:rsid w:val="008B70DF"/>
    <w:rsid w:val="008C0CB5"/>
    <w:rsid w:val="008C13DA"/>
    <w:rsid w:val="008C7E11"/>
    <w:rsid w:val="008D1EF6"/>
    <w:rsid w:val="008D62EF"/>
    <w:rsid w:val="008E1E13"/>
    <w:rsid w:val="008E2727"/>
    <w:rsid w:val="008E4FEC"/>
    <w:rsid w:val="008E6406"/>
    <w:rsid w:val="008F61FD"/>
    <w:rsid w:val="008F6A81"/>
    <w:rsid w:val="008F6DC0"/>
    <w:rsid w:val="008F7C64"/>
    <w:rsid w:val="009041EE"/>
    <w:rsid w:val="0090557B"/>
    <w:rsid w:val="00906D01"/>
    <w:rsid w:val="009077FC"/>
    <w:rsid w:val="00911EBD"/>
    <w:rsid w:val="009142E3"/>
    <w:rsid w:val="00914A2B"/>
    <w:rsid w:val="009156D8"/>
    <w:rsid w:val="0092051A"/>
    <w:rsid w:val="00921ACE"/>
    <w:rsid w:val="0092304B"/>
    <w:rsid w:val="00923075"/>
    <w:rsid w:val="00923C1B"/>
    <w:rsid w:val="0092462B"/>
    <w:rsid w:val="00924C90"/>
    <w:rsid w:val="00934C89"/>
    <w:rsid w:val="00935CB9"/>
    <w:rsid w:val="00935CD9"/>
    <w:rsid w:val="0093767F"/>
    <w:rsid w:val="00941321"/>
    <w:rsid w:val="00942388"/>
    <w:rsid w:val="00942547"/>
    <w:rsid w:val="0094401F"/>
    <w:rsid w:val="00944053"/>
    <w:rsid w:val="009466A9"/>
    <w:rsid w:val="00954950"/>
    <w:rsid w:val="00957012"/>
    <w:rsid w:val="009572B9"/>
    <w:rsid w:val="0096198F"/>
    <w:rsid w:val="00963621"/>
    <w:rsid w:val="00964ABB"/>
    <w:rsid w:val="009650A4"/>
    <w:rsid w:val="0096511F"/>
    <w:rsid w:val="00965E03"/>
    <w:rsid w:val="009663E1"/>
    <w:rsid w:val="009666CE"/>
    <w:rsid w:val="009700A1"/>
    <w:rsid w:val="00973952"/>
    <w:rsid w:val="009759A2"/>
    <w:rsid w:val="00976167"/>
    <w:rsid w:val="00977061"/>
    <w:rsid w:val="00980AAA"/>
    <w:rsid w:val="0098520D"/>
    <w:rsid w:val="00985528"/>
    <w:rsid w:val="0099281C"/>
    <w:rsid w:val="00993614"/>
    <w:rsid w:val="0099496D"/>
    <w:rsid w:val="00994AFE"/>
    <w:rsid w:val="00995E97"/>
    <w:rsid w:val="0099637B"/>
    <w:rsid w:val="00997991"/>
    <w:rsid w:val="00997B5D"/>
    <w:rsid w:val="009A0DBE"/>
    <w:rsid w:val="009A24BB"/>
    <w:rsid w:val="009A3B59"/>
    <w:rsid w:val="009A3BB0"/>
    <w:rsid w:val="009A5597"/>
    <w:rsid w:val="009A732F"/>
    <w:rsid w:val="009A7B79"/>
    <w:rsid w:val="009B3017"/>
    <w:rsid w:val="009B46F0"/>
    <w:rsid w:val="009B4EA6"/>
    <w:rsid w:val="009B6500"/>
    <w:rsid w:val="009C2788"/>
    <w:rsid w:val="009C2824"/>
    <w:rsid w:val="009C4797"/>
    <w:rsid w:val="009C7637"/>
    <w:rsid w:val="009C7A8E"/>
    <w:rsid w:val="009D0B7D"/>
    <w:rsid w:val="009D1F28"/>
    <w:rsid w:val="009D2A26"/>
    <w:rsid w:val="009D3997"/>
    <w:rsid w:val="009D4918"/>
    <w:rsid w:val="009E02BA"/>
    <w:rsid w:val="009E24EA"/>
    <w:rsid w:val="009E3249"/>
    <w:rsid w:val="009E499F"/>
    <w:rsid w:val="009E618A"/>
    <w:rsid w:val="009E7B33"/>
    <w:rsid w:val="009F20AD"/>
    <w:rsid w:val="009F2A81"/>
    <w:rsid w:val="009F376E"/>
    <w:rsid w:val="00A02043"/>
    <w:rsid w:val="00A03C90"/>
    <w:rsid w:val="00A06985"/>
    <w:rsid w:val="00A1018E"/>
    <w:rsid w:val="00A10FE1"/>
    <w:rsid w:val="00A12E88"/>
    <w:rsid w:val="00A1383C"/>
    <w:rsid w:val="00A13C03"/>
    <w:rsid w:val="00A13FD2"/>
    <w:rsid w:val="00A157B3"/>
    <w:rsid w:val="00A23A43"/>
    <w:rsid w:val="00A24AEB"/>
    <w:rsid w:val="00A26706"/>
    <w:rsid w:val="00A26DE9"/>
    <w:rsid w:val="00A30A77"/>
    <w:rsid w:val="00A353F3"/>
    <w:rsid w:val="00A37106"/>
    <w:rsid w:val="00A40FEF"/>
    <w:rsid w:val="00A422A2"/>
    <w:rsid w:val="00A42875"/>
    <w:rsid w:val="00A43FFA"/>
    <w:rsid w:val="00A5713A"/>
    <w:rsid w:val="00A61858"/>
    <w:rsid w:val="00A620EA"/>
    <w:rsid w:val="00A64C72"/>
    <w:rsid w:val="00A747C4"/>
    <w:rsid w:val="00A75074"/>
    <w:rsid w:val="00A80FDE"/>
    <w:rsid w:val="00A81E4C"/>
    <w:rsid w:val="00A8530D"/>
    <w:rsid w:val="00A9096B"/>
    <w:rsid w:val="00A92C35"/>
    <w:rsid w:val="00A92F84"/>
    <w:rsid w:val="00A93FF9"/>
    <w:rsid w:val="00A96BD8"/>
    <w:rsid w:val="00A9784B"/>
    <w:rsid w:val="00A97A02"/>
    <w:rsid w:val="00A97AA7"/>
    <w:rsid w:val="00AA6242"/>
    <w:rsid w:val="00AA6CCD"/>
    <w:rsid w:val="00AB2828"/>
    <w:rsid w:val="00AB646B"/>
    <w:rsid w:val="00AC1A6D"/>
    <w:rsid w:val="00AC58D5"/>
    <w:rsid w:val="00AC60C1"/>
    <w:rsid w:val="00AC7CF4"/>
    <w:rsid w:val="00AD1DDC"/>
    <w:rsid w:val="00AD2F29"/>
    <w:rsid w:val="00AD76B9"/>
    <w:rsid w:val="00AD77D8"/>
    <w:rsid w:val="00AE03C0"/>
    <w:rsid w:val="00AE06A5"/>
    <w:rsid w:val="00AE4E08"/>
    <w:rsid w:val="00AE7A02"/>
    <w:rsid w:val="00AF0A74"/>
    <w:rsid w:val="00AF13C9"/>
    <w:rsid w:val="00AF4852"/>
    <w:rsid w:val="00AF5819"/>
    <w:rsid w:val="00AF6BC9"/>
    <w:rsid w:val="00B00AC3"/>
    <w:rsid w:val="00B00B56"/>
    <w:rsid w:val="00B00F64"/>
    <w:rsid w:val="00B01085"/>
    <w:rsid w:val="00B020D0"/>
    <w:rsid w:val="00B03A1E"/>
    <w:rsid w:val="00B03B28"/>
    <w:rsid w:val="00B07192"/>
    <w:rsid w:val="00B11736"/>
    <w:rsid w:val="00B11A89"/>
    <w:rsid w:val="00B13BB5"/>
    <w:rsid w:val="00B1435E"/>
    <w:rsid w:val="00B21CCB"/>
    <w:rsid w:val="00B228B7"/>
    <w:rsid w:val="00B26438"/>
    <w:rsid w:val="00B32C4B"/>
    <w:rsid w:val="00B32F1D"/>
    <w:rsid w:val="00B34481"/>
    <w:rsid w:val="00B350D5"/>
    <w:rsid w:val="00B3778E"/>
    <w:rsid w:val="00B43281"/>
    <w:rsid w:val="00B4718B"/>
    <w:rsid w:val="00B512DA"/>
    <w:rsid w:val="00B51DB6"/>
    <w:rsid w:val="00B522D7"/>
    <w:rsid w:val="00B565D0"/>
    <w:rsid w:val="00B56C06"/>
    <w:rsid w:val="00B574AE"/>
    <w:rsid w:val="00B60AB4"/>
    <w:rsid w:val="00B62028"/>
    <w:rsid w:val="00B6368C"/>
    <w:rsid w:val="00B6385D"/>
    <w:rsid w:val="00B641DF"/>
    <w:rsid w:val="00B654FB"/>
    <w:rsid w:val="00B656AA"/>
    <w:rsid w:val="00B65D68"/>
    <w:rsid w:val="00B66922"/>
    <w:rsid w:val="00B70EDA"/>
    <w:rsid w:val="00B72AC8"/>
    <w:rsid w:val="00B7320B"/>
    <w:rsid w:val="00B742DE"/>
    <w:rsid w:val="00B76207"/>
    <w:rsid w:val="00B763C1"/>
    <w:rsid w:val="00B77E50"/>
    <w:rsid w:val="00B803D8"/>
    <w:rsid w:val="00B8237E"/>
    <w:rsid w:val="00B83D5F"/>
    <w:rsid w:val="00B90887"/>
    <w:rsid w:val="00B93432"/>
    <w:rsid w:val="00B9774B"/>
    <w:rsid w:val="00BA2719"/>
    <w:rsid w:val="00BA3CB3"/>
    <w:rsid w:val="00BA4000"/>
    <w:rsid w:val="00BA6F66"/>
    <w:rsid w:val="00BB07F4"/>
    <w:rsid w:val="00BB0C9A"/>
    <w:rsid w:val="00BB1558"/>
    <w:rsid w:val="00BB42B9"/>
    <w:rsid w:val="00BB44E7"/>
    <w:rsid w:val="00BB519B"/>
    <w:rsid w:val="00BB51B3"/>
    <w:rsid w:val="00BB5708"/>
    <w:rsid w:val="00BB5780"/>
    <w:rsid w:val="00BB5A34"/>
    <w:rsid w:val="00BC09FE"/>
    <w:rsid w:val="00BC185E"/>
    <w:rsid w:val="00BC50A7"/>
    <w:rsid w:val="00BC669B"/>
    <w:rsid w:val="00BC7A5B"/>
    <w:rsid w:val="00BD0224"/>
    <w:rsid w:val="00BD55FA"/>
    <w:rsid w:val="00BD5729"/>
    <w:rsid w:val="00BD6804"/>
    <w:rsid w:val="00BD7C24"/>
    <w:rsid w:val="00BE07CA"/>
    <w:rsid w:val="00BE1583"/>
    <w:rsid w:val="00BE198B"/>
    <w:rsid w:val="00BE2863"/>
    <w:rsid w:val="00BF3FE2"/>
    <w:rsid w:val="00BF6024"/>
    <w:rsid w:val="00BF6E69"/>
    <w:rsid w:val="00BF7227"/>
    <w:rsid w:val="00BF779C"/>
    <w:rsid w:val="00BF7F09"/>
    <w:rsid w:val="00C0176A"/>
    <w:rsid w:val="00C0320D"/>
    <w:rsid w:val="00C03CBC"/>
    <w:rsid w:val="00C11E16"/>
    <w:rsid w:val="00C132AF"/>
    <w:rsid w:val="00C13423"/>
    <w:rsid w:val="00C13722"/>
    <w:rsid w:val="00C154F1"/>
    <w:rsid w:val="00C213A5"/>
    <w:rsid w:val="00C23776"/>
    <w:rsid w:val="00C3083C"/>
    <w:rsid w:val="00C30889"/>
    <w:rsid w:val="00C30CCC"/>
    <w:rsid w:val="00C32428"/>
    <w:rsid w:val="00C3489E"/>
    <w:rsid w:val="00C352E7"/>
    <w:rsid w:val="00C358A5"/>
    <w:rsid w:val="00C368A8"/>
    <w:rsid w:val="00C4266D"/>
    <w:rsid w:val="00C43C9A"/>
    <w:rsid w:val="00C44D3C"/>
    <w:rsid w:val="00C462EF"/>
    <w:rsid w:val="00C50619"/>
    <w:rsid w:val="00C51883"/>
    <w:rsid w:val="00C52351"/>
    <w:rsid w:val="00C53F60"/>
    <w:rsid w:val="00C55546"/>
    <w:rsid w:val="00C575D5"/>
    <w:rsid w:val="00C61C3B"/>
    <w:rsid w:val="00C64D62"/>
    <w:rsid w:val="00C657B9"/>
    <w:rsid w:val="00C659B4"/>
    <w:rsid w:val="00C708AC"/>
    <w:rsid w:val="00C7272E"/>
    <w:rsid w:val="00C72D1B"/>
    <w:rsid w:val="00C744EE"/>
    <w:rsid w:val="00C771EF"/>
    <w:rsid w:val="00C77200"/>
    <w:rsid w:val="00C80F10"/>
    <w:rsid w:val="00C81655"/>
    <w:rsid w:val="00C83131"/>
    <w:rsid w:val="00C854BB"/>
    <w:rsid w:val="00C85777"/>
    <w:rsid w:val="00C90E6D"/>
    <w:rsid w:val="00C937CB"/>
    <w:rsid w:val="00C96A47"/>
    <w:rsid w:val="00C97E9A"/>
    <w:rsid w:val="00CA0957"/>
    <w:rsid w:val="00CA0BFF"/>
    <w:rsid w:val="00CA4073"/>
    <w:rsid w:val="00CA5653"/>
    <w:rsid w:val="00CA6E59"/>
    <w:rsid w:val="00CA74B8"/>
    <w:rsid w:val="00CA7695"/>
    <w:rsid w:val="00CB0F88"/>
    <w:rsid w:val="00CB2D06"/>
    <w:rsid w:val="00CB5B71"/>
    <w:rsid w:val="00CB72B9"/>
    <w:rsid w:val="00CC18C4"/>
    <w:rsid w:val="00CC1C12"/>
    <w:rsid w:val="00CC29F1"/>
    <w:rsid w:val="00CC4DDF"/>
    <w:rsid w:val="00CC715A"/>
    <w:rsid w:val="00CC72ED"/>
    <w:rsid w:val="00CD08E7"/>
    <w:rsid w:val="00CD3548"/>
    <w:rsid w:val="00CD4B16"/>
    <w:rsid w:val="00CD5AEA"/>
    <w:rsid w:val="00CD6201"/>
    <w:rsid w:val="00CD7027"/>
    <w:rsid w:val="00CF0697"/>
    <w:rsid w:val="00CF07FD"/>
    <w:rsid w:val="00CF30BF"/>
    <w:rsid w:val="00CF3A2C"/>
    <w:rsid w:val="00CF3B19"/>
    <w:rsid w:val="00CF6155"/>
    <w:rsid w:val="00CF64AD"/>
    <w:rsid w:val="00CF6F21"/>
    <w:rsid w:val="00D065DD"/>
    <w:rsid w:val="00D06869"/>
    <w:rsid w:val="00D145E7"/>
    <w:rsid w:val="00D14F7E"/>
    <w:rsid w:val="00D17F38"/>
    <w:rsid w:val="00D213AA"/>
    <w:rsid w:val="00D21DF3"/>
    <w:rsid w:val="00D23667"/>
    <w:rsid w:val="00D334A0"/>
    <w:rsid w:val="00D35D18"/>
    <w:rsid w:val="00D36409"/>
    <w:rsid w:val="00D3730F"/>
    <w:rsid w:val="00D37A85"/>
    <w:rsid w:val="00D37C10"/>
    <w:rsid w:val="00D40C75"/>
    <w:rsid w:val="00D4452A"/>
    <w:rsid w:val="00D447E3"/>
    <w:rsid w:val="00D466C1"/>
    <w:rsid w:val="00D504ED"/>
    <w:rsid w:val="00D52029"/>
    <w:rsid w:val="00D52885"/>
    <w:rsid w:val="00D52B09"/>
    <w:rsid w:val="00D53A7C"/>
    <w:rsid w:val="00D546BE"/>
    <w:rsid w:val="00D54908"/>
    <w:rsid w:val="00D60D01"/>
    <w:rsid w:val="00D61675"/>
    <w:rsid w:val="00D61D6B"/>
    <w:rsid w:val="00D62F97"/>
    <w:rsid w:val="00D63EB1"/>
    <w:rsid w:val="00D640DB"/>
    <w:rsid w:val="00D6495E"/>
    <w:rsid w:val="00D65562"/>
    <w:rsid w:val="00D66F55"/>
    <w:rsid w:val="00D7013F"/>
    <w:rsid w:val="00D7081D"/>
    <w:rsid w:val="00D72862"/>
    <w:rsid w:val="00D749A8"/>
    <w:rsid w:val="00D7597E"/>
    <w:rsid w:val="00D77833"/>
    <w:rsid w:val="00D80A9E"/>
    <w:rsid w:val="00D80D51"/>
    <w:rsid w:val="00D84352"/>
    <w:rsid w:val="00D856D2"/>
    <w:rsid w:val="00D8611F"/>
    <w:rsid w:val="00D90A91"/>
    <w:rsid w:val="00D90B11"/>
    <w:rsid w:val="00D92188"/>
    <w:rsid w:val="00D9307F"/>
    <w:rsid w:val="00D945ED"/>
    <w:rsid w:val="00D95089"/>
    <w:rsid w:val="00D96100"/>
    <w:rsid w:val="00DA1122"/>
    <w:rsid w:val="00DA3818"/>
    <w:rsid w:val="00DA5602"/>
    <w:rsid w:val="00DA7071"/>
    <w:rsid w:val="00DB00A2"/>
    <w:rsid w:val="00DB03EC"/>
    <w:rsid w:val="00DB3444"/>
    <w:rsid w:val="00DB3804"/>
    <w:rsid w:val="00DB5355"/>
    <w:rsid w:val="00DB5AF3"/>
    <w:rsid w:val="00DB772B"/>
    <w:rsid w:val="00DC054C"/>
    <w:rsid w:val="00DC0CAC"/>
    <w:rsid w:val="00DC1C30"/>
    <w:rsid w:val="00DC2AD9"/>
    <w:rsid w:val="00DC7390"/>
    <w:rsid w:val="00DD330A"/>
    <w:rsid w:val="00DD4058"/>
    <w:rsid w:val="00DD5BEE"/>
    <w:rsid w:val="00DD6C13"/>
    <w:rsid w:val="00DD7728"/>
    <w:rsid w:val="00DE33CA"/>
    <w:rsid w:val="00DE4574"/>
    <w:rsid w:val="00DE4B16"/>
    <w:rsid w:val="00DE66A6"/>
    <w:rsid w:val="00DE772F"/>
    <w:rsid w:val="00DF2A9E"/>
    <w:rsid w:val="00DF5AAC"/>
    <w:rsid w:val="00DF71AA"/>
    <w:rsid w:val="00DF7653"/>
    <w:rsid w:val="00E03610"/>
    <w:rsid w:val="00E058DC"/>
    <w:rsid w:val="00E07BE6"/>
    <w:rsid w:val="00E112D8"/>
    <w:rsid w:val="00E13DA5"/>
    <w:rsid w:val="00E214A6"/>
    <w:rsid w:val="00E22B98"/>
    <w:rsid w:val="00E2303D"/>
    <w:rsid w:val="00E262AB"/>
    <w:rsid w:val="00E26F06"/>
    <w:rsid w:val="00E2704D"/>
    <w:rsid w:val="00E274C8"/>
    <w:rsid w:val="00E31D58"/>
    <w:rsid w:val="00E35396"/>
    <w:rsid w:val="00E35F5B"/>
    <w:rsid w:val="00E409F2"/>
    <w:rsid w:val="00E40E1D"/>
    <w:rsid w:val="00E42A40"/>
    <w:rsid w:val="00E42A7B"/>
    <w:rsid w:val="00E43F75"/>
    <w:rsid w:val="00E44C1B"/>
    <w:rsid w:val="00E46606"/>
    <w:rsid w:val="00E4747D"/>
    <w:rsid w:val="00E51180"/>
    <w:rsid w:val="00E52EB2"/>
    <w:rsid w:val="00E530A9"/>
    <w:rsid w:val="00E543F6"/>
    <w:rsid w:val="00E573C2"/>
    <w:rsid w:val="00E61635"/>
    <w:rsid w:val="00E62BB5"/>
    <w:rsid w:val="00E6500E"/>
    <w:rsid w:val="00E650E9"/>
    <w:rsid w:val="00E65BA6"/>
    <w:rsid w:val="00E65F3E"/>
    <w:rsid w:val="00E66260"/>
    <w:rsid w:val="00E6774F"/>
    <w:rsid w:val="00E67D4B"/>
    <w:rsid w:val="00E72639"/>
    <w:rsid w:val="00E77F8F"/>
    <w:rsid w:val="00E801E4"/>
    <w:rsid w:val="00E8025A"/>
    <w:rsid w:val="00E80795"/>
    <w:rsid w:val="00E86107"/>
    <w:rsid w:val="00E9271B"/>
    <w:rsid w:val="00E92B26"/>
    <w:rsid w:val="00E92FB1"/>
    <w:rsid w:val="00E94FB0"/>
    <w:rsid w:val="00E95E51"/>
    <w:rsid w:val="00E96D97"/>
    <w:rsid w:val="00EA5463"/>
    <w:rsid w:val="00EA7895"/>
    <w:rsid w:val="00EB13A9"/>
    <w:rsid w:val="00EB40F9"/>
    <w:rsid w:val="00EB46B4"/>
    <w:rsid w:val="00EB7069"/>
    <w:rsid w:val="00EC02F2"/>
    <w:rsid w:val="00EC3A9F"/>
    <w:rsid w:val="00EC618B"/>
    <w:rsid w:val="00ED002F"/>
    <w:rsid w:val="00ED26B1"/>
    <w:rsid w:val="00ED280C"/>
    <w:rsid w:val="00ED2A7D"/>
    <w:rsid w:val="00ED2C23"/>
    <w:rsid w:val="00ED3159"/>
    <w:rsid w:val="00ED5E8C"/>
    <w:rsid w:val="00ED778B"/>
    <w:rsid w:val="00EE2646"/>
    <w:rsid w:val="00EF33CF"/>
    <w:rsid w:val="00EF3912"/>
    <w:rsid w:val="00EF65C2"/>
    <w:rsid w:val="00EF6AA7"/>
    <w:rsid w:val="00EF7B6B"/>
    <w:rsid w:val="00F00095"/>
    <w:rsid w:val="00F02DAA"/>
    <w:rsid w:val="00F04D62"/>
    <w:rsid w:val="00F06CEA"/>
    <w:rsid w:val="00F070BA"/>
    <w:rsid w:val="00F1327B"/>
    <w:rsid w:val="00F13666"/>
    <w:rsid w:val="00F13AD1"/>
    <w:rsid w:val="00F13EF4"/>
    <w:rsid w:val="00F14054"/>
    <w:rsid w:val="00F23D92"/>
    <w:rsid w:val="00F24A73"/>
    <w:rsid w:val="00F2552A"/>
    <w:rsid w:val="00F26480"/>
    <w:rsid w:val="00F271F0"/>
    <w:rsid w:val="00F302CE"/>
    <w:rsid w:val="00F32E8E"/>
    <w:rsid w:val="00F33EF4"/>
    <w:rsid w:val="00F36DEA"/>
    <w:rsid w:val="00F3736F"/>
    <w:rsid w:val="00F375A2"/>
    <w:rsid w:val="00F4031D"/>
    <w:rsid w:val="00F41471"/>
    <w:rsid w:val="00F450A3"/>
    <w:rsid w:val="00F45EAA"/>
    <w:rsid w:val="00F4651B"/>
    <w:rsid w:val="00F46BA5"/>
    <w:rsid w:val="00F50E07"/>
    <w:rsid w:val="00F548CF"/>
    <w:rsid w:val="00F55CD4"/>
    <w:rsid w:val="00F62588"/>
    <w:rsid w:val="00F645F3"/>
    <w:rsid w:val="00F654E0"/>
    <w:rsid w:val="00F66F6B"/>
    <w:rsid w:val="00F709BE"/>
    <w:rsid w:val="00F71FDD"/>
    <w:rsid w:val="00F756A6"/>
    <w:rsid w:val="00F77ECD"/>
    <w:rsid w:val="00F77F92"/>
    <w:rsid w:val="00F80880"/>
    <w:rsid w:val="00F816EF"/>
    <w:rsid w:val="00F838BA"/>
    <w:rsid w:val="00F8528E"/>
    <w:rsid w:val="00F86734"/>
    <w:rsid w:val="00F87B67"/>
    <w:rsid w:val="00F87D71"/>
    <w:rsid w:val="00F87FE0"/>
    <w:rsid w:val="00F908B8"/>
    <w:rsid w:val="00F9399F"/>
    <w:rsid w:val="00F979F5"/>
    <w:rsid w:val="00FA4C5F"/>
    <w:rsid w:val="00FB250C"/>
    <w:rsid w:val="00FB5BFA"/>
    <w:rsid w:val="00FB7212"/>
    <w:rsid w:val="00FB7A53"/>
    <w:rsid w:val="00FC003C"/>
    <w:rsid w:val="00FC3756"/>
    <w:rsid w:val="00FC6AA8"/>
    <w:rsid w:val="00FD1144"/>
    <w:rsid w:val="00FD38AD"/>
    <w:rsid w:val="00FD43CD"/>
    <w:rsid w:val="00FD6B23"/>
    <w:rsid w:val="00FD7551"/>
    <w:rsid w:val="00FD7F73"/>
    <w:rsid w:val="00FE595E"/>
    <w:rsid w:val="00FE6B6A"/>
    <w:rsid w:val="00FE79A4"/>
    <w:rsid w:val="00FF01BF"/>
    <w:rsid w:val="00FF552B"/>
    <w:rsid w:val="00FF6369"/>
    <w:rsid w:val="00FF6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A263FC"/>
  <w15:docId w15:val="{6E57F75F-A099-4C90-9865-47A552E18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4747D"/>
    <w:rPr>
      <w:lang w:eastAsia="en-US"/>
    </w:rPr>
  </w:style>
  <w:style w:type="paragraph" w:styleId="Kop1">
    <w:name w:val="heading 1"/>
    <w:aliases w:val="Hoofdstuk,Section Heading"/>
    <w:basedOn w:val="Standaard"/>
    <w:next w:val="Standaard"/>
    <w:link w:val="Kop1Char1"/>
    <w:qFormat/>
    <w:rsid w:val="00791A37"/>
    <w:pPr>
      <w:keepNext/>
      <w:spacing w:line="360" w:lineRule="auto"/>
      <w:outlineLvl w:val="0"/>
    </w:pPr>
    <w:rPr>
      <w:rFonts w:eastAsia="Times"/>
      <w:b/>
      <w:sz w:val="32"/>
      <w:szCs w:val="32"/>
    </w:rPr>
  </w:style>
  <w:style w:type="paragraph" w:styleId="Kop2">
    <w:name w:val="heading 2"/>
    <w:aliases w:val="Reset numbering + Regelafstand:  Minimaal 14 pt + Regelafstand:  Minima...,paragraaf,Heading 2"/>
    <w:basedOn w:val="Standaard"/>
    <w:next w:val="Standaard"/>
    <w:link w:val="Kop2Char"/>
    <w:qFormat/>
    <w:rsid w:val="00862933"/>
    <w:pPr>
      <w:keepNext/>
      <w:jc w:val="both"/>
      <w:outlineLvl w:val="1"/>
    </w:pPr>
    <w:rPr>
      <w:rFonts w:eastAsia="Times New Roman" w:cs="Times New Roman"/>
      <w:b/>
      <w:lang w:val="x-none"/>
    </w:rPr>
  </w:style>
  <w:style w:type="paragraph" w:styleId="Kop3">
    <w:name w:val="heading 3"/>
    <w:basedOn w:val="Standaard"/>
    <w:next w:val="Standaard"/>
    <w:link w:val="Kop3Char"/>
    <w:qFormat/>
    <w:rsid w:val="00D80D51"/>
    <w:pPr>
      <w:numPr>
        <w:ilvl w:val="1"/>
        <w:numId w:val="15"/>
      </w:numPr>
      <w:spacing w:line="360" w:lineRule="auto"/>
      <w:outlineLvl w:val="2"/>
    </w:pPr>
    <w:rPr>
      <w:rFonts w:eastAsia="Times New Roman"/>
      <w:b/>
    </w:rPr>
  </w:style>
  <w:style w:type="paragraph" w:styleId="Kop4">
    <w:name w:val="heading 4"/>
    <w:basedOn w:val="Standaard"/>
    <w:next w:val="Standaard"/>
    <w:link w:val="Kop4Char"/>
    <w:qFormat/>
    <w:rsid w:val="00791A37"/>
    <w:pPr>
      <w:spacing w:line="360" w:lineRule="auto"/>
      <w:ind w:left="567" w:hanging="567"/>
      <w:outlineLvl w:val="3"/>
    </w:pPr>
    <w:rPr>
      <w:rFonts w:eastAsia="Times New Roman"/>
      <w:i/>
    </w:rPr>
  </w:style>
  <w:style w:type="paragraph" w:styleId="Kop5">
    <w:name w:val="heading 5"/>
    <w:basedOn w:val="Standaard"/>
    <w:next w:val="Standaard"/>
    <w:link w:val="Kop5Char"/>
    <w:qFormat/>
    <w:rsid w:val="00862933"/>
    <w:pPr>
      <w:keepNext/>
      <w:jc w:val="center"/>
      <w:outlineLvl w:val="4"/>
    </w:pPr>
    <w:rPr>
      <w:rFonts w:eastAsia="Times New Roman" w:cs="Times New Roman"/>
      <w:sz w:val="32"/>
      <w:lang w:val="x-none"/>
    </w:rPr>
  </w:style>
  <w:style w:type="paragraph" w:styleId="Kop6">
    <w:name w:val="heading 6"/>
    <w:basedOn w:val="Standaard"/>
    <w:next w:val="Standaard"/>
    <w:link w:val="Kop6Char"/>
    <w:qFormat/>
    <w:rsid w:val="00862933"/>
    <w:pPr>
      <w:keepNext/>
      <w:numPr>
        <w:numId w:val="8"/>
      </w:numPr>
      <w:spacing w:line="360" w:lineRule="auto"/>
      <w:outlineLvl w:val="5"/>
    </w:pPr>
    <w:rPr>
      <w:rFonts w:eastAsia="Times New Roman" w:cs="Times New Roman"/>
      <w:b/>
      <w:sz w:val="22"/>
      <w:lang w:val="x-none"/>
    </w:rPr>
  </w:style>
  <w:style w:type="paragraph" w:styleId="Kop7">
    <w:name w:val="heading 7"/>
    <w:basedOn w:val="Standaard"/>
    <w:next w:val="Standaard"/>
    <w:link w:val="Kop7Char"/>
    <w:qFormat/>
    <w:rsid w:val="00862933"/>
    <w:pPr>
      <w:keepNext/>
      <w:outlineLvl w:val="6"/>
    </w:pPr>
    <w:rPr>
      <w:rFonts w:eastAsia="Times New Roman" w:cs="Times New Roman"/>
      <w:b/>
      <w:sz w:val="16"/>
      <w:lang w:val="x-none"/>
    </w:rPr>
  </w:style>
  <w:style w:type="paragraph" w:styleId="Kop8">
    <w:name w:val="heading 8"/>
    <w:basedOn w:val="Standaard"/>
    <w:next w:val="Standaard"/>
    <w:link w:val="Kop8Char"/>
    <w:qFormat/>
    <w:rsid w:val="00862933"/>
    <w:pPr>
      <w:numPr>
        <w:ilvl w:val="7"/>
        <w:numId w:val="5"/>
      </w:numPr>
      <w:spacing w:before="240" w:after="60"/>
      <w:outlineLvl w:val="7"/>
    </w:pPr>
    <w:rPr>
      <w:rFonts w:ascii="Utopia" w:eastAsia="Times New Roman" w:hAnsi="Utopia" w:cs="Times New Roman"/>
      <w:i/>
      <w:sz w:val="19"/>
      <w:lang w:val="x-none"/>
    </w:rPr>
  </w:style>
  <w:style w:type="paragraph" w:styleId="Kop9">
    <w:name w:val="heading 9"/>
    <w:basedOn w:val="Standaard"/>
    <w:next w:val="Standaard"/>
    <w:link w:val="Kop9Char"/>
    <w:qFormat/>
    <w:rsid w:val="00862933"/>
    <w:pPr>
      <w:spacing w:before="240" w:after="60"/>
      <w:outlineLvl w:val="8"/>
    </w:pPr>
    <w:rPr>
      <w:rFonts w:eastAsia="Times New Roman" w:cs="Times New Roman"/>
      <w:sz w:val="22"/>
      <w:szCs w:val="22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rsid w:val="0086293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Kop2Char">
    <w:name w:val="Kop 2 Char"/>
    <w:aliases w:val="Reset numbering + Regelafstand:  Minimaal 14 pt + Regelafstand:  Minima... Char,paragraaf Char,Heading 2 Char"/>
    <w:link w:val="Kop2"/>
    <w:rsid w:val="00862933"/>
    <w:rPr>
      <w:rFonts w:eastAsia="Times New Roman" w:cs="Times New Roman"/>
      <w:b/>
      <w:lang w:eastAsia="en-US"/>
    </w:rPr>
  </w:style>
  <w:style w:type="character" w:customStyle="1" w:styleId="Kop3Char">
    <w:name w:val="Kop 3 Char"/>
    <w:link w:val="Kop3"/>
    <w:rsid w:val="00D80D51"/>
    <w:rPr>
      <w:rFonts w:eastAsia="Times New Roman"/>
      <w:b/>
      <w:lang w:eastAsia="en-US"/>
    </w:rPr>
  </w:style>
  <w:style w:type="character" w:customStyle="1" w:styleId="Kop4Char">
    <w:name w:val="Kop 4 Char"/>
    <w:link w:val="Kop4"/>
    <w:rsid w:val="00791A37"/>
    <w:rPr>
      <w:rFonts w:eastAsia="Times New Roman"/>
      <w:i/>
      <w:lang w:eastAsia="en-US"/>
    </w:rPr>
  </w:style>
  <w:style w:type="character" w:customStyle="1" w:styleId="Kop5Char">
    <w:name w:val="Kop 5 Char"/>
    <w:link w:val="Kop5"/>
    <w:rsid w:val="00862933"/>
    <w:rPr>
      <w:rFonts w:eastAsia="Times New Roman" w:cs="Times New Roman"/>
      <w:sz w:val="32"/>
      <w:lang w:eastAsia="en-US"/>
    </w:rPr>
  </w:style>
  <w:style w:type="character" w:customStyle="1" w:styleId="Kop6Char">
    <w:name w:val="Kop 6 Char"/>
    <w:link w:val="Kop6"/>
    <w:rsid w:val="00862933"/>
    <w:rPr>
      <w:rFonts w:eastAsia="Times New Roman" w:cs="Times New Roman"/>
      <w:b/>
      <w:sz w:val="22"/>
      <w:lang w:val="x-none" w:eastAsia="en-US"/>
    </w:rPr>
  </w:style>
  <w:style w:type="character" w:customStyle="1" w:styleId="Kop7Char">
    <w:name w:val="Kop 7 Char"/>
    <w:link w:val="Kop7"/>
    <w:rsid w:val="00862933"/>
    <w:rPr>
      <w:rFonts w:eastAsia="Times New Roman" w:cs="Times New Roman"/>
      <w:b/>
      <w:sz w:val="16"/>
      <w:lang w:eastAsia="en-US"/>
    </w:rPr>
  </w:style>
  <w:style w:type="character" w:customStyle="1" w:styleId="Kop8Char">
    <w:name w:val="Kop 8 Char"/>
    <w:link w:val="Kop8"/>
    <w:rsid w:val="00862933"/>
    <w:rPr>
      <w:rFonts w:ascii="Utopia" w:eastAsia="Times New Roman" w:hAnsi="Utopia" w:cs="Times New Roman"/>
      <w:i/>
      <w:sz w:val="19"/>
      <w:lang w:val="x-none" w:eastAsia="en-US"/>
    </w:rPr>
  </w:style>
  <w:style w:type="character" w:customStyle="1" w:styleId="Kop9Char">
    <w:name w:val="Kop 9 Char"/>
    <w:link w:val="Kop9"/>
    <w:rsid w:val="00862933"/>
    <w:rPr>
      <w:rFonts w:eastAsia="Times New Roman"/>
      <w:sz w:val="22"/>
      <w:szCs w:val="22"/>
    </w:rPr>
  </w:style>
  <w:style w:type="numbering" w:customStyle="1" w:styleId="Geenlijst1">
    <w:name w:val="Geen lijst1"/>
    <w:next w:val="Geenlijst"/>
    <w:uiPriority w:val="99"/>
    <w:semiHidden/>
    <w:unhideWhenUsed/>
    <w:rsid w:val="00862933"/>
  </w:style>
  <w:style w:type="character" w:customStyle="1" w:styleId="Char4">
    <w:name w:val="Char4"/>
    <w:rsid w:val="00862933"/>
    <w:rPr>
      <w:rFonts w:ascii="Times" w:eastAsia="Times" w:hAnsi="Times"/>
      <w:b/>
      <w:lang w:val="nl-NL" w:eastAsia="en-US" w:bidi="ar-SA"/>
    </w:rPr>
  </w:style>
  <w:style w:type="character" w:customStyle="1" w:styleId="Char3">
    <w:name w:val="Char3"/>
    <w:rsid w:val="00862933"/>
    <w:rPr>
      <w:rFonts w:ascii="Arial" w:hAnsi="Arial"/>
      <w:b/>
      <w:lang w:val="nl-NL" w:eastAsia="en-US" w:bidi="ar-SA"/>
    </w:rPr>
  </w:style>
  <w:style w:type="paragraph" w:styleId="Plattetekst">
    <w:name w:val="Body Text"/>
    <w:basedOn w:val="Standaard"/>
    <w:link w:val="PlattetekstChar"/>
    <w:semiHidden/>
    <w:rsid w:val="00862933"/>
    <w:rPr>
      <w:rFonts w:eastAsia="Times New Roman" w:cs="Times New Roman"/>
      <w:sz w:val="22"/>
      <w:lang w:val="x-none" w:eastAsia="x-none"/>
    </w:rPr>
  </w:style>
  <w:style w:type="character" w:customStyle="1" w:styleId="PlattetekstChar">
    <w:name w:val="Platte tekst Char"/>
    <w:link w:val="Plattetekst"/>
    <w:semiHidden/>
    <w:rsid w:val="00862933"/>
    <w:rPr>
      <w:rFonts w:eastAsia="Times New Roman" w:cs="Times New Roman"/>
      <w:sz w:val="22"/>
    </w:rPr>
  </w:style>
  <w:style w:type="paragraph" w:styleId="Koptekst">
    <w:name w:val="header"/>
    <w:aliases w:val="tussenkop"/>
    <w:basedOn w:val="Standaard"/>
    <w:link w:val="KoptekstChar"/>
    <w:semiHidden/>
    <w:rsid w:val="00862933"/>
    <w:pPr>
      <w:tabs>
        <w:tab w:val="center" w:pos="4536"/>
        <w:tab w:val="right" w:pos="9072"/>
      </w:tabs>
    </w:pPr>
    <w:rPr>
      <w:rFonts w:eastAsia="Times New Roman" w:cs="Times New Roman"/>
      <w:lang w:val="x-none"/>
    </w:rPr>
  </w:style>
  <w:style w:type="character" w:customStyle="1" w:styleId="KoptekstChar">
    <w:name w:val="Koptekst Char"/>
    <w:aliases w:val="tussenkop Char"/>
    <w:link w:val="Koptekst"/>
    <w:semiHidden/>
    <w:rsid w:val="00862933"/>
    <w:rPr>
      <w:rFonts w:eastAsia="Times New Roman" w:cs="Times New Roman"/>
      <w:lang w:eastAsia="en-US"/>
    </w:rPr>
  </w:style>
  <w:style w:type="paragraph" w:styleId="Plattetekst2">
    <w:name w:val="Body Text 2"/>
    <w:basedOn w:val="Standaard"/>
    <w:link w:val="Plattetekst2Char"/>
    <w:semiHidden/>
    <w:rsid w:val="00862933"/>
    <w:pPr>
      <w:widowControl w:val="0"/>
      <w:tabs>
        <w:tab w:val="center" w:pos="4513"/>
      </w:tabs>
      <w:jc w:val="both"/>
    </w:pPr>
    <w:rPr>
      <w:rFonts w:ascii="Univers" w:eastAsia="Times New Roman" w:hAnsi="Univers" w:cs="Times New Roman"/>
      <w:snapToGrid w:val="0"/>
      <w:spacing w:val="-2"/>
      <w:sz w:val="18"/>
      <w:lang w:val="x-none" w:eastAsia="x-none"/>
    </w:rPr>
  </w:style>
  <w:style w:type="character" w:customStyle="1" w:styleId="Plattetekst2Char">
    <w:name w:val="Platte tekst 2 Char"/>
    <w:link w:val="Plattetekst2"/>
    <w:semiHidden/>
    <w:rsid w:val="00862933"/>
    <w:rPr>
      <w:rFonts w:ascii="Univers" w:eastAsia="Times New Roman" w:hAnsi="Univers" w:cs="Times New Roman"/>
      <w:snapToGrid w:val="0"/>
      <w:spacing w:val="-2"/>
      <w:sz w:val="18"/>
    </w:rPr>
  </w:style>
  <w:style w:type="character" w:styleId="Voetnootmarkering">
    <w:name w:val="footnote reference"/>
    <w:uiPriority w:val="99"/>
    <w:semiHidden/>
    <w:rsid w:val="00862933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rsid w:val="00862933"/>
    <w:rPr>
      <w:rFonts w:ascii="Times" w:eastAsia="Times" w:hAnsi="Times" w:cs="Times New Roman"/>
      <w:lang w:val="x-none" w:eastAsia="x-none"/>
    </w:rPr>
  </w:style>
  <w:style w:type="character" w:customStyle="1" w:styleId="VoetnoottekstChar">
    <w:name w:val="Voetnoottekst Char"/>
    <w:link w:val="Voetnoottekst"/>
    <w:uiPriority w:val="99"/>
    <w:semiHidden/>
    <w:rsid w:val="00862933"/>
    <w:rPr>
      <w:rFonts w:ascii="Times" w:eastAsia="Times" w:hAnsi="Times" w:cs="Times New Roman"/>
    </w:rPr>
  </w:style>
  <w:style w:type="paragraph" w:styleId="Plattetekst3">
    <w:name w:val="Body Text 3"/>
    <w:basedOn w:val="Standaard"/>
    <w:link w:val="Plattetekst3Char"/>
    <w:semiHidden/>
    <w:rsid w:val="00862933"/>
    <w:pPr>
      <w:widowControl w:val="0"/>
    </w:pPr>
    <w:rPr>
      <w:rFonts w:ascii="Univers" w:eastAsia="Times New Roman" w:hAnsi="Univers" w:cs="Times New Roman"/>
      <w:snapToGrid w:val="0"/>
      <w:sz w:val="18"/>
      <w:lang w:val="x-none" w:eastAsia="x-none"/>
    </w:rPr>
  </w:style>
  <w:style w:type="character" w:customStyle="1" w:styleId="Plattetekst3Char">
    <w:name w:val="Platte tekst 3 Char"/>
    <w:link w:val="Plattetekst3"/>
    <w:semiHidden/>
    <w:rsid w:val="00862933"/>
    <w:rPr>
      <w:rFonts w:ascii="Univers" w:eastAsia="Times New Roman" w:hAnsi="Univers" w:cs="Times New Roman"/>
      <w:snapToGrid w:val="0"/>
      <w:sz w:val="18"/>
    </w:rPr>
  </w:style>
  <w:style w:type="paragraph" w:styleId="Inhopg1">
    <w:name w:val="toc 1"/>
    <w:aliases w:val="BMC inhoud1"/>
    <w:basedOn w:val="Standaard"/>
    <w:next w:val="Standaard"/>
    <w:autoRedefine/>
    <w:uiPriority w:val="39"/>
    <w:rsid w:val="002D79F1"/>
    <w:pPr>
      <w:tabs>
        <w:tab w:val="left" w:pos="1400"/>
        <w:tab w:val="right" w:leader="dot" w:pos="9062"/>
      </w:tabs>
      <w:spacing w:before="240" w:after="120"/>
    </w:pPr>
    <w:rPr>
      <w:rFonts w:ascii="Calibri" w:eastAsia="Times New Roman" w:hAnsi="Calibri"/>
      <w:b/>
      <w:bCs/>
      <w:noProof/>
      <w:lang w:eastAsia="ar-SA"/>
    </w:rPr>
  </w:style>
  <w:style w:type="paragraph" w:styleId="Lijst">
    <w:name w:val="List"/>
    <w:basedOn w:val="Standaard"/>
    <w:semiHidden/>
    <w:rsid w:val="00862933"/>
    <w:pPr>
      <w:ind w:left="283" w:hanging="283"/>
    </w:pPr>
    <w:rPr>
      <w:rFonts w:eastAsia="Times New Roman" w:cs="Times New Roman"/>
    </w:rPr>
  </w:style>
  <w:style w:type="paragraph" w:customStyle="1" w:styleId="BMCbasistekst">
    <w:name w:val="BMC basistekst"/>
    <w:rsid w:val="00862933"/>
    <w:pPr>
      <w:numPr>
        <w:numId w:val="1"/>
      </w:numPr>
      <w:tabs>
        <w:tab w:val="clear" w:pos="850"/>
      </w:tabs>
      <w:spacing w:line="280" w:lineRule="atLeast"/>
      <w:ind w:left="0" w:firstLine="0"/>
    </w:pPr>
    <w:rPr>
      <w:rFonts w:ascii="Times" w:eastAsia="Times New Roman" w:hAnsi="Times" w:cs="Times New Roman"/>
      <w:lang w:eastAsia="en-US"/>
    </w:rPr>
  </w:style>
  <w:style w:type="paragraph" w:customStyle="1" w:styleId="BMCOpsomming1A">
    <w:name w:val="BMC Opsomming 1A"/>
    <w:basedOn w:val="BMCbasistekst"/>
    <w:rsid w:val="00862933"/>
    <w:pPr>
      <w:numPr>
        <w:ilvl w:val="1"/>
      </w:numPr>
      <w:tabs>
        <w:tab w:val="clear" w:pos="1701"/>
        <w:tab w:val="num" w:pos="850"/>
      </w:tabs>
      <w:ind w:left="850"/>
    </w:pPr>
  </w:style>
  <w:style w:type="paragraph" w:customStyle="1" w:styleId="BMCOpsomming1B">
    <w:name w:val="BMC Opsomming 1B"/>
    <w:basedOn w:val="BMCOpsomming1A"/>
    <w:rsid w:val="00862933"/>
    <w:pPr>
      <w:numPr>
        <w:ilvl w:val="2"/>
      </w:numPr>
      <w:tabs>
        <w:tab w:val="clear" w:pos="2551"/>
        <w:tab w:val="num" w:pos="709"/>
      </w:tabs>
      <w:ind w:left="709" w:hanging="709"/>
    </w:pPr>
    <w:rPr>
      <w:rFonts w:eastAsia="Times"/>
    </w:rPr>
  </w:style>
  <w:style w:type="paragraph" w:customStyle="1" w:styleId="BMCOpsomming1C">
    <w:name w:val="BMC Opsomming 1C"/>
    <w:basedOn w:val="BMCOpsomming1B"/>
    <w:rsid w:val="00862933"/>
    <w:pPr>
      <w:numPr>
        <w:ilvl w:val="0"/>
        <w:numId w:val="4"/>
      </w:numPr>
      <w:tabs>
        <w:tab w:val="clear" w:pos="850"/>
        <w:tab w:val="num" w:pos="720"/>
      </w:tabs>
      <w:ind w:left="720" w:hanging="720"/>
    </w:pPr>
  </w:style>
  <w:style w:type="paragraph" w:customStyle="1" w:styleId="BMCOpsomming2D">
    <w:name w:val="BMC Opsomming 2D"/>
    <w:basedOn w:val="BMCbasistekst"/>
    <w:rsid w:val="00862933"/>
    <w:pPr>
      <w:numPr>
        <w:ilvl w:val="1"/>
        <w:numId w:val="4"/>
      </w:numPr>
      <w:tabs>
        <w:tab w:val="clear" w:pos="1701"/>
        <w:tab w:val="num" w:pos="850"/>
      </w:tabs>
      <w:ind w:left="850" w:hanging="113"/>
    </w:pPr>
  </w:style>
  <w:style w:type="paragraph" w:customStyle="1" w:styleId="BMCOpsomming2E">
    <w:name w:val="BMC Opsomming 2E"/>
    <w:basedOn w:val="BMCOpsomming2D"/>
    <w:rsid w:val="00862933"/>
    <w:pPr>
      <w:numPr>
        <w:ilvl w:val="2"/>
      </w:numPr>
      <w:tabs>
        <w:tab w:val="clear" w:pos="2551"/>
        <w:tab w:val="num" w:pos="851"/>
      </w:tabs>
      <w:ind w:left="851" w:hanging="851"/>
    </w:pPr>
  </w:style>
  <w:style w:type="paragraph" w:customStyle="1" w:styleId="BMCOpsomming2F">
    <w:name w:val="BMC Opsomming 2F"/>
    <w:basedOn w:val="BMCOpsomming2E"/>
    <w:rsid w:val="00862933"/>
  </w:style>
  <w:style w:type="paragraph" w:customStyle="1" w:styleId="BMCbasistekstRapport">
    <w:name w:val="BMC basistekstRapport"/>
    <w:basedOn w:val="BMCbasistekst"/>
    <w:rsid w:val="00862933"/>
    <w:pPr>
      <w:jc w:val="both"/>
    </w:pPr>
  </w:style>
  <w:style w:type="paragraph" w:customStyle="1" w:styleId="BMCHoofdstukNummer">
    <w:name w:val="BMC HoofdstukNummer"/>
    <w:basedOn w:val="BMCbasistekst"/>
    <w:next w:val="BMCbasistekst"/>
    <w:rsid w:val="00862933"/>
    <w:pPr>
      <w:pageBreakBefore/>
      <w:numPr>
        <w:ilvl w:val="1"/>
        <w:numId w:val="2"/>
      </w:numPr>
      <w:tabs>
        <w:tab w:val="clear" w:pos="0"/>
        <w:tab w:val="right" w:pos="737"/>
        <w:tab w:val="left" w:pos="1701"/>
      </w:tabs>
      <w:ind w:left="-1701" w:firstLine="0"/>
    </w:pPr>
    <w:rPr>
      <w:b/>
      <w:caps/>
      <w:sz w:val="24"/>
    </w:rPr>
  </w:style>
  <w:style w:type="paragraph" w:customStyle="1" w:styleId="BMCParagraaf1">
    <w:name w:val="BMC Paragraaf 1"/>
    <w:basedOn w:val="BMCbasistekst"/>
    <w:next w:val="BMCbasistekstRapport"/>
    <w:rsid w:val="00862933"/>
    <w:pPr>
      <w:numPr>
        <w:ilvl w:val="2"/>
        <w:numId w:val="2"/>
      </w:numPr>
      <w:tabs>
        <w:tab w:val="clear" w:pos="850"/>
        <w:tab w:val="right" w:pos="-113"/>
        <w:tab w:val="num" w:pos="0"/>
      </w:tabs>
      <w:ind w:left="0"/>
    </w:pPr>
    <w:rPr>
      <w:b/>
    </w:rPr>
  </w:style>
  <w:style w:type="paragraph" w:customStyle="1" w:styleId="BMCParagraaf2">
    <w:name w:val="BMC Paragraaf 2"/>
    <w:basedOn w:val="BMCParagraaf1"/>
    <w:next w:val="BMCbasistekstRapport"/>
    <w:rsid w:val="00862933"/>
    <w:pPr>
      <w:tabs>
        <w:tab w:val="clear" w:pos="-113"/>
        <w:tab w:val="clear" w:pos="0"/>
        <w:tab w:val="right" w:pos="737"/>
        <w:tab w:val="num" w:pos="2160"/>
      </w:tabs>
      <w:ind w:left="2160" w:hanging="180"/>
    </w:pPr>
    <w:rPr>
      <w:b w:val="0"/>
      <w:u w:val="single"/>
    </w:rPr>
  </w:style>
  <w:style w:type="paragraph" w:customStyle="1" w:styleId="BMCRapportClassificatie">
    <w:name w:val="BMC RapportClassificatie"/>
    <w:basedOn w:val="BMCbasistekst"/>
    <w:rsid w:val="00862933"/>
    <w:pPr>
      <w:spacing w:line="840" w:lineRule="atLeast"/>
    </w:pPr>
    <w:rPr>
      <w:b/>
      <w:sz w:val="36"/>
    </w:rPr>
  </w:style>
  <w:style w:type="paragraph" w:customStyle="1" w:styleId="BMCRapportDatum">
    <w:name w:val="BMC RapportDatum"/>
    <w:basedOn w:val="BMCbasistekst"/>
    <w:rsid w:val="00862933"/>
    <w:pPr>
      <w:framePr w:hSpace="181" w:vSpace="181" w:wrap="around" w:vAnchor="page" w:hAnchor="text" w:y="13893"/>
    </w:pPr>
  </w:style>
  <w:style w:type="paragraph" w:customStyle="1" w:styleId="BMCRapportTitel">
    <w:name w:val="BMC RapportTitel"/>
    <w:basedOn w:val="BMCbasistekst"/>
    <w:rsid w:val="00862933"/>
    <w:pPr>
      <w:framePr w:hSpace="181" w:wrap="notBeside" w:vAnchor="text" w:hAnchor="page" w:x="3006" w:y="1"/>
      <w:spacing w:line="840" w:lineRule="atLeast"/>
    </w:pPr>
    <w:rPr>
      <w:sz w:val="48"/>
    </w:rPr>
  </w:style>
  <w:style w:type="paragraph" w:styleId="Inhopg2">
    <w:name w:val="toc 2"/>
    <w:aliases w:val="BMC inhoud2"/>
    <w:basedOn w:val="BMCbasistekst"/>
    <w:next w:val="Standaard"/>
    <w:autoRedefine/>
    <w:uiPriority w:val="39"/>
    <w:rsid w:val="00B11736"/>
    <w:pPr>
      <w:numPr>
        <w:numId w:val="0"/>
      </w:numPr>
      <w:spacing w:before="120" w:line="240" w:lineRule="auto"/>
      <w:ind w:left="200"/>
    </w:pPr>
    <w:rPr>
      <w:rFonts w:ascii="Calibri" w:eastAsia="Calibri" w:hAnsi="Calibri" w:cs="Arial"/>
      <w:i/>
      <w:iCs/>
    </w:rPr>
  </w:style>
  <w:style w:type="paragraph" w:customStyle="1" w:styleId="BMCHoofdstukTitel">
    <w:name w:val="BMC HoofdstukTitel"/>
    <w:basedOn w:val="BMCbasistekst"/>
    <w:next w:val="BMCbasistekst"/>
    <w:rsid w:val="00862933"/>
    <w:pPr>
      <w:numPr>
        <w:numId w:val="2"/>
      </w:numPr>
    </w:pPr>
    <w:rPr>
      <w:b/>
      <w:caps/>
      <w:sz w:val="24"/>
    </w:rPr>
  </w:style>
  <w:style w:type="paragraph" w:customStyle="1" w:styleId="BMCInhoudKop">
    <w:name w:val="BMC InhoudKop"/>
    <w:basedOn w:val="BMCbasistekst"/>
    <w:rsid w:val="00862933"/>
    <w:pPr>
      <w:pageBreakBefore/>
      <w:ind w:left="964"/>
    </w:pPr>
    <w:rPr>
      <w:b/>
      <w:sz w:val="24"/>
    </w:rPr>
  </w:style>
  <w:style w:type="character" w:styleId="Paginanummer">
    <w:name w:val="page number"/>
    <w:aliases w:val="BMC"/>
    <w:semiHidden/>
    <w:rsid w:val="00862933"/>
    <w:rPr>
      <w:rFonts w:ascii="Times" w:hAnsi="Times"/>
      <w:sz w:val="20"/>
    </w:rPr>
  </w:style>
  <w:style w:type="paragraph" w:customStyle="1" w:styleId="BMCOpsomming3">
    <w:name w:val="BMC Opsomming 3"/>
    <w:basedOn w:val="BMCbasistekstRapport"/>
    <w:rsid w:val="00862933"/>
    <w:pPr>
      <w:numPr>
        <w:numId w:val="3"/>
      </w:numPr>
    </w:pPr>
  </w:style>
  <w:style w:type="paragraph" w:customStyle="1" w:styleId="BMCKop">
    <w:name w:val="BMC Kop"/>
    <w:basedOn w:val="BMCInhoudKop"/>
    <w:next w:val="BMCbasistekst"/>
    <w:rsid w:val="00862933"/>
    <w:pPr>
      <w:ind w:left="0"/>
      <w:outlineLvl w:val="0"/>
    </w:pPr>
  </w:style>
  <w:style w:type="paragraph" w:customStyle="1" w:styleId="Titledtail10">
    <w:name w:val="Title dtail10"/>
    <w:rsid w:val="00862933"/>
    <w:pPr>
      <w:spacing w:line="240" w:lineRule="exact"/>
    </w:pPr>
    <w:rPr>
      <w:rFonts w:ascii="Charter BT" w:eastAsia="Times New Roman" w:hAnsi="Charter BT" w:cs="Times New Roman"/>
      <w:lang w:eastAsia="en-US"/>
    </w:rPr>
  </w:style>
  <w:style w:type="paragraph" w:customStyle="1" w:styleId="Print-layout">
    <w:name w:val="Print-layout"/>
    <w:basedOn w:val="Standaard"/>
    <w:rsid w:val="00862933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835"/>
        <w:tab w:val="left" w:pos="3969"/>
        <w:tab w:val="left" w:pos="5103"/>
        <w:tab w:val="left" w:pos="6237"/>
        <w:tab w:val="right" w:pos="7552"/>
      </w:tabs>
      <w:spacing w:before="20"/>
    </w:pPr>
    <w:rPr>
      <w:rFonts w:ascii="Courier" w:eastAsia="Times New Roman" w:hAnsi="Courier" w:cs="Times New Roman"/>
      <w:sz w:val="16"/>
    </w:rPr>
  </w:style>
  <w:style w:type="paragraph" w:customStyle="1" w:styleId="InhoudsOpgave">
    <w:name w:val="InhoudsOpgave"/>
    <w:rsid w:val="00862933"/>
    <w:pPr>
      <w:pageBreakBefore/>
      <w:tabs>
        <w:tab w:val="right" w:pos="737"/>
        <w:tab w:val="left" w:pos="1701"/>
      </w:tabs>
      <w:spacing w:line="280" w:lineRule="atLeast"/>
      <w:ind w:left="-1701"/>
    </w:pPr>
    <w:rPr>
      <w:rFonts w:ascii="Times" w:eastAsia="Times New Roman" w:hAnsi="Times" w:cs="Times New Roman"/>
      <w:b/>
      <w:caps/>
      <w:sz w:val="24"/>
      <w:lang w:eastAsia="en-US"/>
    </w:rPr>
  </w:style>
  <w:style w:type="paragraph" w:styleId="Ballontekst">
    <w:name w:val="Balloon Text"/>
    <w:basedOn w:val="Standaard"/>
    <w:link w:val="BallontekstChar"/>
    <w:semiHidden/>
    <w:rsid w:val="00862933"/>
    <w:rPr>
      <w:rFonts w:ascii="Tahoma" w:eastAsia="Times" w:hAnsi="Tahoma" w:cs="Times New Roman"/>
      <w:sz w:val="16"/>
      <w:lang w:val="x-none"/>
    </w:rPr>
  </w:style>
  <w:style w:type="character" w:customStyle="1" w:styleId="BallontekstChar">
    <w:name w:val="Ballontekst Char"/>
    <w:link w:val="Ballontekst"/>
    <w:semiHidden/>
    <w:rsid w:val="00862933"/>
    <w:rPr>
      <w:rFonts w:ascii="Tahoma" w:eastAsia="Times" w:hAnsi="Tahoma" w:cs="Times New Roman"/>
      <w:sz w:val="16"/>
      <w:lang w:eastAsia="en-US"/>
    </w:rPr>
  </w:style>
  <w:style w:type="character" w:styleId="Hyperlink">
    <w:name w:val="Hyperlink"/>
    <w:uiPriority w:val="99"/>
    <w:rsid w:val="00862933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862933"/>
    <w:pPr>
      <w:tabs>
        <w:tab w:val="center" w:pos="4153"/>
        <w:tab w:val="right" w:pos="8306"/>
      </w:tabs>
    </w:pPr>
    <w:rPr>
      <w:rFonts w:ascii="Times" w:eastAsia="Times" w:hAnsi="Times" w:cs="Times New Roman"/>
      <w:sz w:val="24"/>
      <w:lang w:val="x-none"/>
    </w:rPr>
  </w:style>
  <w:style w:type="character" w:customStyle="1" w:styleId="VoettekstChar">
    <w:name w:val="Voettekst Char"/>
    <w:link w:val="Voettekst"/>
    <w:uiPriority w:val="99"/>
    <w:rsid w:val="00862933"/>
    <w:rPr>
      <w:rFonts w:ascii="Times" w:eastAsia="Times" w:hAnsi="Times" w:cs="Times New Roman"/>
      <w:sz w:val="24"/>
      <w:lang w:eastAsia="en-US"/>
    </w:rPr>
  </w:style>
  <w:style w:type="paragraph" w:styleId="Plattetekstinspringen">
    <w:name w:val="Body Text Indent"/>
    <w:basedOn w:val="Standaard"/>
    <w:link w:val="PlattetekstinspringenChar"/>
    <w:semiHidden/>
    <w:rsid w:val="00862933"/>
    <w:pPr>
      <w:ind w:left="705" w:hanging="705"/>
    </w:pPr>
    <w:rPr>
      <w:rFonts w:eastAsia="Times New Roman" w:cs="Times New Roman"/>
      <w:b/>
      <w:lang w:val="x-none"/>
    </w:rPr>
  </w:style>
  <w:style w:type="character" w:customStyle="1" w:styleId="PlattetekstinspringenChar">
    <w:name w:val="Platte tekst inspringen Char"/>
    <w:link w:val="Plattetekstinspringen"/>
    <w:semiHidden/>
    <w:rsid w:val="00862933"/>
    <w:rPr>
      <w:rFonts w:eastAsia="Times New Roman" w:cs="Times New Roman"/>
      <w:b/>
      <w:lang w:eastAsia="en-US"/>
    </w:rPr>
  </w:style>
  <w:style w:type="paragraph" w:styleId="Inhopg3">
    <w:name w:val="toc 3"/>
    <w:basedOn w:val="Standaard"/>
    <w:next w:val="Standaard"/>
    <w:link w:val="Inhopg3Char"/>
    <w:autoRedefine/>
    <w:uiPriority w:val="39"/>
    <w:rsid w:val="00B11736"/>
    <w:pPr>
      <w:ind w:left="400"/>
    </w:pPr>
    <w:rPr>
      <w:rFonts w:ascii="Calibri" w:hAnsi="Calibri"/>
    </w:rPr>
  </w:style>
  <w:style w:type="paragraph" w:styleId="Inhopg4">
    <w:name w:val="toc 4"/>
    <w:basedOn w:val="Standaard"/>
    <w:next w:val="Standaard"/>
    <w:autoRedefine/>
    <w:uiPriority w:val="39"/>
    <w:rsid w:val="007044F1"/>
    <w:pPr>
      <w:tabs>
        <w:tab w:val="left" w:pos="851"/>
        <w:tab w:val="right" w:leader="dot" w:pos="9062"/>
      </w:tabs>
    </w:pPr>
    <w:rPr>
      <w:rFonts w:ascii="Calibri" w:hAnsi="Calibri"/>
    </w:rPr>
  </w:style>
  <w:style w:type="paragraph" w:styleId="Inhopg5">
    <w:name w:val="toc 5"/>
    <w:basedOn w:val="Standaard"/>
    <w:next w:val="Standaard"/>
    <w:autoRedefine/>
    <w:uiPriority w:val="39"/>
    <w:rsid w:val="00862933"/>
    <w:pPr>
      <w:ind w:left="800"/>
    </w:pPr>
    <w:rPr>
      <w:rFonts w:ascii="Calibri" w:hAnsi="Calibri"/>
    </w:rPr>
  </w:style>
  <w:style w:type="paragraph" w:styleId="Inhopg6">
    <w:name w:val="toc 6"/>
    <w:basedOn w:val="Standaard"/>
    <w:next w:val="Standaard"/>
    <w:autoRedefine/>
    <w:uiPriority w:val="39"/>
    <w:rsid w:val="00862933"/>
    <w:pPr>
      <w:ind w:left="1000"/>
    </w:pPr>
    <w:rPr>
      <w:rFonts w:ascii="Calibri" w:hAnsi="Calibri"/>
    </w:rPr>
  </w:style>
  <w:style w:type="paragraph" w:styleId="Inhopg7">
    <w:name w:val="toc 7"/>
    <w:basedOn w:val="Standaard"/>
    <w:next w:val="Standaard"/>
    <w:autoRedefine/>
    <w:uiPriority w:val="39"/>
    <w:rsid w:val="00862933"/>
    <w:pPr>
      <w:ind w:left="1200"/>
    </w:pPr>
    <w:rPr>
      <w:rFonts w:ascii="Calibri" w:hAnsi="Calibri"/>
    </w:rPr>
  </w:style>
  <w:style w:type="paragraph" w:styleId="Inhopg8">
    <w:name w:val="toc 8"/>
    <w:basedOn w:val="Standaard"/>
    <w:next w:val="Standaard"/>
    <w:autoRedefine/>
    <w:uiPriority w:val="39"/>
    <w:rsid w:val="00862933"/>
    <w:pPr>
      <w:ind w:left="1400"/>
    </w:pPr>
    <w:rPr>
      <w:rFonts w:ascii="Calibri" w:hAnsi="Calibri"/>
    </w:rPr>
  </w:style>
  <w:style w:type="paragraph" w:styleId="Inhopg9">
    <w:name w:val="toc 9"/>
    <w:basedOn w:val="Standaard"/>
    <w:next w:val="Standaard"/>
    <w:autoRedefine/>
    <w:uiPriority w:val="39"/>
    <w:rsid w:val="00B11736"/>
    <w:pPr>
      <w:ind w:left="1600"/>
    </w:pPr>
    <w:rPr>
      <w:rFonts w:ascii="Calibri" w:hAnsi="Calibri"/>
      <w:i/>
    </w:rPr>
  </w:style>
  <w:style w:type="paragraph" w:styleId="Index1">
    <w:name w:val="index 1"/>
    <w:basedOn w:val="Standaard"/>
    <w:next w:val="Standaard"/>
    <w:autoRedefine/>
    <w:semiHidden/>
    <w:rsid w:val="00862933"/>
    <w:rPr>
      <w:rFonts w:eastAsia="Times" w:cs="Times New Roman"/>
      <w:b/>
    </w:rPr>
  </w:style>
  <w:style w:type="paragraph" w:styleId="Tekstzonderopmaak">
    <w:name w:val="Plain Text"/>
    <w:basedOn w:val="Standaard"/>
    <w:link w:val="TekstzonderopmaakChar"/>
    <w:semiHidden/>
    <w:rsid w:val="00862933"/>
    <w:rPr>
      <w:rFonts w:ascii="Courier New" w:eastAsia="Times New Roman" w:hAnsi="Courier New" w:cs="Times New Roman"/>
      <w:lang w:val="x-none"/>
    </w:rPr>
  </w:style>
  <w:style w:type="character" w:customStyle="1" w:styleId="TekstzonderopmaakChar">
    <w:name w:val="Tekst zonder opmaak Char"/>
    <w:link w:val="Tekstzonderopmaak"/>
    <w:semiHidden/>
    <w:rsid w:val="00862933"/>
    <w:rPr>
      <w:rFonts w:ascii="Courier New" w:eastAsia="Times New Roman" w:hAnsi="Courier New" w:cs="Times New Roman"/>
      <w:lang w:eastAsia="en-US"/>
    </w:rPr>
  </w:style>
  <w:style w:type="paragraph" w:customStyle="1" w:styleId="info">
    <w:name w:val="info"/>
    <w:basedOn w:val="Standaard"/>
    <w:rsid w:val="00862933"/>
    <w:pPr>
      <w:spacing w:before="120" w:after="80" w:line="220" w:lineRule="atLeast"/>
    </w:pPr>
    <w:rPr>
      <w:rFonts w:ascii="Frutiger 55 Roman" w:eastAsia="Times New Roman" w:hAnsi="Frutiger 55 Roman" w:cs="Times New Roman"/>
      <w:spacing w:val="2"/>
    </w:rPr>
  </w:style>
  <w:style w:type="paragraph" w:customStyle="1" w:styleId="OmniPage1">
    <w:name w:val="OmniPage #1"/>
    <w:basedOn w:val="Standaard"/>
    <w:rsid w:val="00862933"/>
    <w:rPr>
      <w:rFonts w:ascii="Times New Roman" w:eastAsia="Times New Roman" w:hAnsi="Times New Roman" w:cs="Times New Roman"/>
      <w:color w:val="000000"/>
    </w:rPr>
  </w:style>
  <w:style w:type="paragraph" w:styleId="Lijstnummering2">
    <w:name w:val="List Number 2"/>
    <w:basedOn w:val="Lijstnummering"/>
    <w:semiHidden/>
    <w:rsid w:val="00862933"/>
    <w:pPr>
      <w:tabs>
        <w:tab w:val="clear" w:pos="360"/>
      </w:tabs>
      <w:spacing w:line="240" w:lineRule="exact"/>
      <w:ind w:left="566" w:hanging="284"/>
    </w:pPr>
  </w:style>
  <w:style w:type="paragraph" w:styleId="Lijstnummering">
    <w:name w:val="List Number"/>
    <w:basedOn w:val="Standaard"/>
    <w:semiHidden/>
    <w:rsid w:val="00862933"/>
    <w:pPr>
      <w:numPr>
        <w:numId w:val="7"/>
      </w:numPr>
    </w:pPr>
    <w:rPr>
      <w:rFonts w:eastAsia="Times New Roman" w:cs="Times New Roman"/>
    </w:rPr>
  </w:style>
  <w:style w:type="paragraph" w:customStyle="1" w:styleId="Tabel">
    <w:name w:val="Tabel"/>
    <w:basedOn w:val="Standaard"/>
    <w:rsid w:val="00862933"/>
    <w:pPr>
      <w:keepLines/>
      <w:spacing w:before="60" w:after="60" w:line="240" w:lineRule="exact"/>
    </w:pPr>
    <w:rPr>
      <w:rFonts w:eastAsia="Times New Roman" w:cs="Times New Roman"/>
    </w:rPr>
  </w:style>
  <w:style w:type="paragraph" w:customStyle="1" w:styleId="Tabel2">
    <w:name w:val="Tabel 2"/>
    <w:basedOn w:val="Standaard"/>
    <w:rsid w:val="00862933"/>
    <w:pPr>
      <w:spacing w:line="240" w:lineRule="exact"/>
    </w:pPr>
    <w:rPr>
      <w:rFonts w:eastAsia="Times New Roman" w:cs="Times New Roman"/>
      <w:sz w:val="16"/>
    </w:rPr>
  </w:style>
  <w:style w:type="paragraph" w:customStyle="1" w:styleId="Standaardvast">
    <w:name w:val="Standaard vast"/>
    <w:basedOn w:val="Standaard"/>
    <w:rsid w:val="00862933"/>
    <w:pPr>
      <w:spacing w:line="240" w:lineRule="exact"/>
    </w:pPr>
    <w:rPr>
      <w:rFonts w:eastAsia="Times New Roman" w:cs="Times New Roman"/>
      <w:sz w:val="16"/>
    </w:rPr>
  </w:style>
  <w:style w:type="paragraph" w:styleId="Plattetekstinspringen3">
    <w:name w:val="Body Text Indent 3"/>
    <w:basedOn w:val="Standaard"/>
    <w:link w:val="Plattetekstinspringen3Char"/>
    <w:semiHidden/>
    <w:rsid w:val="00862933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" w:hanging="576"/>
    </w:pPr>
    <w:rPr>
      <w:rFonts w:eastAsia="Times New Roman" w:cs="Times New Roman"/>
      <w:b/>
      <w:caps/>
      <w:lang w:val="x-none"/>
    </w:rPr>
  </w:style>
  <w:style w:type="character" w:customStyle="1" w:styleId="Plattetekstinspringen3Char">
    <w:name w:val="Platte tekst inspringen 3 Char"/>
    <w:link w:val="Plattetekstinspringen3"/>
    <w:semiHidden/>
    <w:rsid w:val="00862933"/>
    <w:rPr>
      <w:rFonts w:eastAsia="Times New Roman" w:cs="Times New Roman"/>
      <w:b/>
      <w:caps/>
      <w:lang w:eastAsia="en-US"/>
    </w:rPr>
  </w:style>
  <w:style w:type="paragraph" w:styleId="Plattetekstinspringen2">
    <w:name w:val="Body Text Indent 2"/>
    <w:basedOn w:val="Standaard"/>
    <w:link w:val="Plattetekstinspringen2Char"/>
    <w:semiHidden/>
    <w:rsid w:val="0086293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720"/>
    </w:pPr>
    <w:rPr>
      <w:rFonts w:eastAsia="Times New Roman" w:cs="Times New Roman"/>
      <w:lang w:val="x-none"/>
    </w:rPr>
  </w:style>
  <w:style w:type="character" w:customStyle="1" w:styleId="Plattetekstinspringen2Char">
    <w:name w:val="Platte tekst inspringen 2 Char"/>
    <w:link w:val="Plattetekstinspringen2"/>
    <w:semiHidden/>
    <w:rsid w:val="00862933"/>
    <w:rPr>
      <w:rFonts w:eastAsia="Times New Roman" w:cs="Times New Roman"/>
      <w:lang w:eastAsia="en-US"/>
    </w:rPr>
  </w:style>
  <w:style w:type="paragraph" w:customStyle="1" w:styleId="Opmaakprofiel1">
    <w:name w:val="Opmaakprofiel1"/>
    <w:basedOn w:val="Kop2"/>
    <w:rsid w:val="00862933"/>
    <w:pPr>
      <w:numPr>
        <w:ilvl w:val="1"/>
        <w:numId w:val="6"/>
      </w:numPr>
    </w:pPr>
    <w:rPr>
      <w:sz w:val="22"/>
      <w:szCs w:val="22"/>
    </w:rPr>
  </w:style>
  <w:style w:type="character" w:customStyle="1" w:styleId="Char1">
    <w:name w:val="Char1"/>
    <w:rsid w:val="00862933"/>
    <w:rPr>
      <w:rFonts w:ascii="Times" w:eastAsia="Times" w:hAnsi="Times"/>
      <w:b/>
      <w:lang w:val="nl-NL" w:eastAsia="en-US" w:bidi="ar-SA"/>
    </w:rPr>
  </w:style>
  <w:style w:type="character" w:customStyle="1" w:styleId="Char">
    <w:name w:val="Char"/>
    <w:rsid w:val="00862933"/>
    <w:rPr>
      <w:rFonts w:ascii="Arial" w:hAnsi="Arial"/>
      <w:b/>
      <w:lang w:val="nl-NL" w:eastAsia="en-US" w:bidi="ar-SA"/>
    </w:rPr>
  </w:style>
  <w:style w:type="character" w:customStyle="1" w:styleId="Char2">
    <w:name w:val="Char2"/>
    <w:rsid w:val="00862933"/>
    <w:rPr>
      <w:rFonts w:ascii="Arial" w:hAnsi="Arial"/>
      <w:b/>
      <w:sz w:val="22"/>
      <w:lang w:val="nl-NL" w:eastAsia="en-US" w:bidi="ar-SA"/>
    </w:rPr>
  </w:style>
  <w:style w:type="paragraph" w:styleId="Normaalweb">
    <w:name w:val="Normal (Web)"/>
    <w:basedOn w:val="Standaard"/>
    <w:uiPriority w:val="99"/>
    <w:semiHidden/>
    <w:rsid w:val="0086293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customStyle="1" w:styleId="etnormal">
    <w:name w:val="et_normal"/>
    <w:autoRedefine/>
    <w:rsid w:val="00862933"/>
    <w:pPr>
      <w:keepNext/>
      <w:keepLines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Default">
    <w:name w:val="Default"/>
    <w:rsid w:val="00862933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Standaardinspringing">
    <w:name w:val="Normal Indent"/>
    <w:basedOn w:val="Standaard"/>
    <w:semiHidden/>
    <w:rsid w:val="00862933"/>
    <w:pPr>
      <w:ind w:left="708"/>
    </w:pPr>
    <w:rPr>
      <w:rFonts w:eastAsia="Times New Roman" w:cs="Times New Roman"/>
      <w:lang w:eastAsia="nl-NL"/>
    </w:rPr>
  </w:style>
  <w:style w:type="paragraph" w:styleId="Kopvaninhoudsopgave">
    <w:name w:val="TOC Heading"/>
    <w:basedOn w:val="Kop1"/>
    <w:next w:val="Standaard"/>
    <w:uiPriority w:val="39"/>
    <w:qFormat/>
    <w:rsid w:val="00862933"/>
    <w:pPr>
      <w:keepLines/>
      <w:spacing w:before="480" w:line="276" w:lineRule="auto"/>
      <w:outlineLvl w:val="9"/>
    </w:pPr>
    <w:rPr>
      <w:rFonts w:ascii="Cambria" w:eastAsia="Times New Roman" w:hAnsi="Cambria"/>
      <w:bCs/>
      <w:color w:val="365F91"/>
      <w:sz w:val="28"/>
      <w:szCs w:val="28"/>
    </w:rPr>
  </w:style>
  <w:style w:type="paragraph" w:customStyle="1" w:styleId="Kleurrijkelijst-accent11">
    <w:name w:val="Kleurrijke lijst - accent 11"/>
    <w:basedOn w:val="Standaard"/>
    <w:qFormat/>
    <w:rsid w:val="00862933"/>
    <w:pPr>
      <w:ind w:left="708"/>
    </w:pPr>
    <w:rPr>
      <w:rFonts w:eastAsia="Times New Roman" w:cs="Times New Roman"/>
    </w:rPr>
  </w:style>
  <w:style w:type="table" w:styleId="Tabelraster">
    <w:name w:val="Table Grid"/>
    <w:basedOn w:val="Standaardtabel"/>
    <w:uiPriority w:val="59"/>
    <w:rsid w:val="00862933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Gemiddeldraster3">
    <w:name w:val="Medium Grid 3"/>
    <w:basedOn w:val="Standaardtabel"/>
    <w:uiPriority w:val="60"/>
    <w:rsid w:val="00862933"/>
    <w:rPr>
      <w:rFonts w:ascii="Times New Roman" w:eastAsia="Times New Roman" w:hAnsi="Times New Roman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Gemiddeldraster21">
    <w:name w:val="Gemiddeld raster 21"/>
    <w:uiPriority w:val="1"/>
    <w:qFormat/>
    <w:rsid w:val="00862933"/>
    <w:rPr>
      <w:rFonts w:eastAsia="Times New Roman" w:cs="Times New Roman"/>
      <w:lang w:eastAsia="en-US"/>
    </w:rPr>
  </w:style>
  <w:style w:type="character" w:styleId="Nadruk">
    <w:name w:val="Emphasis"/>
    <w:qFormat/>
    <w:rsid w:val="00862933"/>
    <w:rPr>
      <w:i/>
      <w:iCs/>
    </w:rPr>
  </w:style>
  <w:style w:type="character" w:customStyle="1" w:styleId="Kop1Char1">
    <w:name w:val="Kop 1 Char1"/>
    <w:aliases w:val="Hoofdstuk Char,Section Heading Char"/>
    <w:link w:val="Kop1"/>
    <w:rsid w:val="00791A37"/>
    <w:rPr>
      <w:rFonts w:eastAsia="Times"/>
      <w:b/>
      <w:sz w:val="32"/>
      <w:szCs w:val="32"/>
      <w:lang w:eastAsia="en-US"/>
    </w:rPr>
  </w:style>
  <w:style w:type="paragraph" w:styleId="Lijstopsomteken">
    <w:name w:val="List Bullet"/>
    <w:basedOn w:val="Standaard"/>
    <w:rsid w:val="00862933"/>
    <w:pPr>
      <w:widowControl w:val="0"/>
      <w:tabs>
        <w:tab w:val="num" w:pos="360"/>
      </w:tabs>
      <w:suppressAutoHyphens/>
      <w:ind w:left="360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Plattetekst21">
    <w:name w:val="Platte tekst 21"/>
    <w:basedOn w:val="Standaard"/>
    <w:rsid w:val="00862933"/>
    <w:pPr>
      <w:tabs>
        <w:tab w:val="left" w:pos="57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ind w:left="576" w:hanging="576"/>
    </w:pPr>
    <w:rPr>
      <w:rFonts w:eastAsia="Times New Roman" w:cs="Times New Roman"/>
      <w:sz w:val="18"/>
      <w:lang w:eastAsia="nl-NL"/>
    </w:rPr>
  </w:style>
  <w:style w:type="character" w:styleId="Zwaar">
    <w:name w:val="Strong"/>
    <w:qFormat/>
    <w:rsid w:val="00862933"/>
    <w:rPr>
      <w:b/>
      <w:bCs/>
    </w:rPr>
  </w:style>
  <w:style w:type="character" w:styleId="Verwijzingopmerking">
    <w:name w:val="annotation reference"/>
    <w:uiPriority w:val="99"/>
    <w:rsid w:val="0086293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862933"/>
    <w:rPr>
      <w:rFonts w:eastAsia="Times New Roman" w:cs="Times New Roman"/>
      <w:lang w:val="x-none"/>
    </w:rPr>
  </w:style>
  <w:style w:type="character" w:customStyle="1" w:styleId="TekstopmerkingChar">
    <w:name w:val="Tekst opmerking Char"/>
    <w:link w:val="Tekstopmerking"/>
    <w:uiPriority w:val="99"/>
    <w:rsid w:val="00862933"/>
    <w:rPr>
      <w:rFonts w:eastAsia="Times New Roman" w:cs="Times New Roman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862933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862933"/>
    <w:rPr>
      <w:rFonts w:eastAsia="Times New Roman" w:cs="Times New Roman"/>
      <w:b/>
      <w:bCs/>
      <w:lang w:eastAsia="en-US"/>
    </w:rPr>
  </w:style>
  <w:style w:type="paragraph" w:styleId="Lijstopsomteken2">
    <w:name w:val="List Bullet 2"/>
    <w:basedOn w:val="Standaard"/>
    <w:rsid w:val="00862933"/>
    <w:pPr>
      <w:numPr>
        <w:numId w:val="9"/>
      </w:numPr>
    </w:pPr>
    <w:rPr>
      <w:rFonts w:eastAsia="Times New Roman" w:cs="Times New Roman"/>
    </w:rPr>
  </w:style>
  <w:style w:type="paragraph" w:customStyle="1" w:styleId="Standaardregelafstandanderhalf">
    <w:name w:val="Standaard + regelafstand anderhalf"/>
    <w:basedOn w:val="Standaard"/>
    <w:rsid w:val="00862933"/>
    <w:rPr>
      <w:rFonts w:eastAsia="Times New Roman" w:cs="Times New Roman"/>
    </w:rPr>
  </w:style>
  <w:style w:type="paragraph" w:customStyle="1" w:styleId="StandaardRegelafstandanderhalf0">
    <w:name w:val="Standaard + Regelafstand: anderhalf"/>
    <w:basedOn w:val="Standaardregelafstandanderhalf"/>
    <w:rsid w:val="00862933"/>
  </w:style>
  <w:style w:type="paragraph" w:customStyle="1" w:styleId="StandaardRegelafstandAnderhalf1">
    <w:name w:val="Standaard + Regelafstand:  Anderhalf"/>
    <w:basedOn w:val="StandaardRegelafstandanderhalf0"/>
    <w:rsid w:val="00862933"/>
  </w:style>
  <w:style w:type="paragraph" w:customStyle="1" w:styleId="msolistparagraph0">
    <w:name w:val="msolistparagraph"/>
    <w:basedOn w:val="Standaard"/>
    <w:rsid w:val="00862933"/>
    <w:pPr>
      <w:ind w:left="720"/>
    </w:pPr>
    <w:rPr>
      <w:rFonts w:ascii="Calibri" w:hAnsi="Calibri" w:cs="Times New Roman"/>
      <w:sz w:val="22"/>
      <w:szCs w:val="22"/>
      <w:lang w:eastAsia="nl-NL"/>
    </w:rPr>
  </w:style>
  <w:style w:type="paragraph" w:customStyle="1" w:styleId="Kleurrijkearcering-accent11">
    <w:name w:val="Kleurrijke arcering - accent 11"/>
    <w:hidden/>
    <w:uiPriority w:val="71"/>
    <w:rsid w:val="00497EDB"/>
    <w:rPr>
      <w:sz w:val="21"/>
      <w:lang w:eastAsia="en-US"/>
    </w:rPr>
  </w:style>
  <w:style w:type="character" w:styleId="GevolgdeHyperlink">
    <w:name w:val="FollowedHyperlink"/>
    <w:uiPriority w:val="99"/>
    <w:semiHidden/>
    <w:unhideWhenUsed/>
    <w:rsid w:val="00290941"/>
    <w:rPr>
      <w:color w:val="800080"/>
      <w:u w:val="single"/>
    </w:rPr>
  </w:style>
  <w:style w:type="paragraph" w:styleId="Geenafstand">
    <w:name w:val="No Spacing"/>
    <w:link w:val="GeenafstandChar"/>
    <w:uiPriority w:val="1"/>
    <w:qFormat/>
    <w:rsid w:val="008B6342"/>
    <w:rPr>
      <w:sz w:val="21"/>
      <w:lang w:eastAsia="en-US"/>
    </w:rPr>
  </w:style>
  <w:style w:type="paragraph" w:customStyle="1" w:styleId="Bullet1">
    <w:name w:val="Bullet 1"/>
    <w:basedOn w:val="Standaard"/>
    <w:uiPriority w:val="99"/>
    <w:rsid w:val="00503267"/>
    <w:pPr>
      <w:numPr>
        <w:ilvl w:val="6"/>
        <w:numId w:val="12"/>
      </w:numPr>
      <w:spacing w:line="300" w:lineRule="atLeast"/>
    </w:pPr>
    <w:rPr>
      <w:rFonts w:eastAsia="Times New Roman" w:cs="Times New Roman"/>
      <w:lang w:val="en-GB"/>
    </w:rPr>
  </w:style>
  <w:style w:type="paragraph" w:customStyle="1" w:styleId="Bullet2">
    <w:name w:val="Bullet 2"/>
    <w:basedOn w:val="Standaard"/>
    <w:uiPriority w:val="99"/>
    <w:rsid w:val="00503267"/>
    <w:pPr>
      <w:numPr>
        <w:ilvl w:val="8"/>
        <w:numId w:val="12"/>
      </w:numPr>
      <w:spacing w:line="300" w:lineRule="atLeast"/>
    </w:pPr>
    <w:rPr>
      <w:rFonts w:eastAsia="Times New Roman" w:cs="Times New Roman"/>
      <w:lang w:val="en-GB"/>
    </w:rPr>
  </w:style>
  <w:style w:type="paragraph" w:customStyle="1" w:styleId="AlineaNum">
    <w:name w:val="AlineaNum"/>
    <w:basedOn w:val="Standaard"/>
    <w:uiPriority w:val="99"/>
    <w:rsid w:val="00503267"/>
    <w:pPr>
      <w:keepLines/>
      <w:numPr>
        <w:ilvl w:val="4"/>
        <w:numId w:val="12"/>
      </w:numPr>
      <w:tabs>
        <w:tab w:val="left" w:pos="720"/>
      </w:tabs>
      <w:spacing w:before="240" w:line="280" w:lineRule="atLeast"/>
    </w:pPr>
    <w:rPr>
      <w:rFonts w:eastAsia="Times New Roman" w:cs="Times New Roman"/>
    </w:rPr>
  </w:style>
  <w:style w:type="paragraph" w:customStyle="1" w:styleId="AliBijlageNum">
    <w:name w:val="AliBijlageNum"/>
    <w:basedOn w:val="Standaard"/>
    <w:uiPriority w:val="99"/>
    <w:rsid w:val="00503267"/>
    <w:pPr>
      <w:keepLines/>
      <w:numPr>
        <w:ilvl w:val="5"/>
        <w:numId w:val="12"/>
      </w:numPr>
      <w:tabs>
        <w:tab w:val="left" w:pos="720"/>
      </w:tabs>
      <w:spacing w:before="260" w:line="300" w:lineRule="atLeast"/>
    </w:pPr>
    <w:rPr>
      <w:rFonts w:eastAsia="Times New Roman" w:cs="Times New Roman"/>
    </w:rPr>
  </w:style>
  <w:style w:type="paragraph" w:customStyle="1" w:styleId="AliNormalNum">
    <w:name w:val="AliNormalNum"/>
    <w:basedOn w:val="Standaard"/>
    <w:uiPriority w:val="99"/>
    <w:rsid w:val="00503267"/>
    <w:pPr>
      <w:keepLines/>
      <w:numPr>
        <w:ilvl w:val="3"/>
        <w:numId w:val="12"/>
      </w:numPr>
      <w:tabs>
        <w:tab w:val="left" w:pos="720"/>
      </w:tabs>
      <w:spacing w:before="240" w:line="280" w:lineRule="atLeast"/>
    </w:pPr>
    <w:rPr>
      <w:rFonts w:eastAsia="Times New Roman" w:cs="Times New Roman"/>
    </w:rPr>
  </w:style>
  <w:style w:type="paragraph" w:styleId="Lijstalinea">
    <w:name w:val="List Paragraph"/>
    <w:basedOn w:val="Standaard"/>
    <w:uiPriority w:val="34"/>
    <w:qFormat/>
    <w:rsid w:val="00AF13C9"/>
    <w:pPr>
      <w:ind w:left="708"/>
    </w:pPr>
  </w:style>
  <w:style w:type="character" w:customStyle="1" w:styleId="GeenafstandChar">
    <w:name w:val="Geen afstand Char"/>
    <w:link w:val="Geenafstand"/>
    <w:uiPriority w:val="1"/>
    <w:rsid w:val="00E46606"/>
    <w:rPr>
      <w:sz w:val="21"/>
      <w:lang w:eastAsia="en-US"/>
    </w:rPr>
  </w:style>
  <w:style w:type="table" w:styleId="Lichtelijst">
    <w:name w:val="Light List"/>
    <w:basedOn w:val="Standaardtabel"/>
    <w:uiPriority w:val="61"/>
    <w:rsid w:val="001A595A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chtelijst-accent1">
    <w:name w:val="Light List Accent 1"/>
    <w:basedOn w:val="Standaardtabel"/>
    <w:uiPriority w:val="61"/>
    <w:rsid w:val="001A595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dsedittext2">
    <w:name w:val="dsedittext2"/>
    <w:rsid w:val="00DB03EC"/>
  </w:style>
  <w:style w:type="paragraph" w:styleId="Eindnoottekst">
    <w:name w:val="endnote text"/>
    <w:basedOn w:val="Standaard"/>
    <w:link w:val="EindnoottekstChar"/>
    <w:uiPriority w:val="99"/>
    <w:semiHidden/>
    <w:unhideWhenUsed/>
    <w:rsid w:val="00285339"/>
  </w:style>
  <w:style w:type="character" w:customStyle="1" w:styleId="EindnoottekstChar">
    <w:name w:val="Eindnoottekst Char"/>
    <w:link w:val="Eindnoottekst"/>
    <w:uiPriority w:val="99"/>
    <w:semiHidden/>
    <w:rsid w:val="00285339"/>
    <w:rPr>
      <w:lang w:eastAsia="en-US"/>
    </w:rPr>
  </w:style>
  <w:style w:type="character" w:styleId="Eindnootmarkering">
    <w:name w:val="endnote reference"/>
    <w:uiPriority w:val="99"/>
    <w:semiHidden/>
    <w:unhideWhenUsed/>
    <w:rsid w:val="00285339"/>
    <w:rPr>
      <w:vertAlign w:val="superscript"/>
    </w:rPr>
  </w:style>
  <w:style w:type="paragraph" w:customStyle="1" w:styleId="Stijl1">
    <w:name w:val="Stijl1"/>
    <w:basedOn w:val="Standaard"/>
    <w:link w:val="Stijl1Char"/>
    <w:qFormat/>
    <w:rsid w:val="00B574AE"/>
    <w:pPr>
      <w:spacing w:line="360" w:lineRule="auto"/>
    </w:pPr>
    <w:rPr>
      <w:rFonts w:eastAsia="Times New Roman" w:cs="Times New Roman"/>
    </w:rPr>
  </w:style>
  <w:style w:type="paragraph" w:customStyle="1" w:styleId="Stijl2INHOUDSOPGAVE">
    <w:name w:val="Stijl2 (INHOUDSOPGAVE)"/>
    <w:basedOn w:val="Inhopg4"/>
    <w:link w:val="Stijl2INHOUDSOPGAVEChar"/>
    <w:qFormat/>
    <w:rsid w:val="00835FDC"/>
    <w:pPr>
      <w:tabs>
        <w:tab w:val="left" w:pos="1260"/>
      </w:tabs>
    </w:pPr>
    <w:rPr>
      <w:i/>
      <w:noProof/>
    </w:rPr>
  </w:style>
  <w:style w:type="character" w:customStyle="1" w:styleId="Inhopg3Char">
    <w:name w:val="Inhopg 3 Char"/>
    <w:link w:val="Inhopg3"/>
    <w:uiPriority w:val="39"/>
    <w:rsid w:val="00B11736"/>
    <w:rPr>
      <w:rFonts w:ascii="Calibri" w:hAnsi="Calibri"/>
      <w:lang w:eastAsia="en-US"/>
    </w:rPr>
  </w:style>
  <w:style w:type="character" w:customStyle="1" w:styleId="Stijl1Char">
    <w:name w:val="Stijl1 Char"/>
    <w:link w:val="Stijl1"/>
    <w:rsid w:val="00B574AE"/>
    <w:rPr>
      <w:rFonts w:ascii="Calibri" w:eastAsia="Times New Roman" w:hAnsi="Calibri" w:cs="Times New Roman"/>
      <w:lang w:eastAsia="en-US"/>
    </w:rPr>
  </w:style>
  <w:style w:type="character" w:styleId="Subtielebenadrukking">
    <w:name w:val="Subtle Emphasis"/>
    <w:uiPriority w:val="19"/>
    <w:qFormat/>
    <w:rsid w:val="00B11736"/>
    <w:rPr>
      <w:i w:val="0"/>
      <w:iCs/>
      <w:color w:val="808080"/>
    </w:rPr>
  </w:style>
  <w:style w:type="character" w:customStyle="1" w:styleId="Stijl2INHOUDSOPGAVEChar">
    <w:name w:val="Stijl2 (INHOUDSOPGAVE) Char"/>
    <w:link w:val="Stijl2INHOUDSOPGAVE"/>
    <w:rsid w:val="00835FDC"/>
    <w:rPr>
      <w:rFonts w:ascii="Calibri" w:hAnsi="Calibri"/>
      <w:iCs/>
      <w:noProof/>
      <w:szCs w:val="18"/>
      <w:lang w:eastAsia="en-US"/>
    </w:rPr>
  </w:style>
  <w:style w:type="character" w:styleId="Intensievebenadrukking">
    <w:name w:val="Intense Emphasis"/>
    <w:uiPriority w:val="21"/>
    <w:qFormat/>
    <w:rsid w:val="00B11736"/>
    <w:rPr>
      <w:b/>
      <w:bCs/>
      <w:i w:val="0"/>
      <w:iCs/>
      <w:color w:val="4F81BD"/>
    </w:rPr>
  </w:style>
  <w:style w:type="character" w:customStyle="1" w:styleId="normaltextrun">
    <w:name w:val="normaltextrun"/>
    <w:rsid w:val="00B60AB4"/>
  </w:style>
  <w:style w:type="paragraph" w:customStyle="1" w:styleId="paragraph">
    <w:name w:val="paragraph"/>
    <w:basedOn w:val="Standaard"/>
    <w:rsid w:val="004D1B0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spellingerror">
    <w:name w:val="spellingerror"/>
    <w:rsid w:val="004D1B07"/>
  </w:style>
  <w:style w:type="character" w:customStyle="1" w:styleId="eop">
    <w:name w:val="eop"/>
    <w:rsid w:val="004D1B07"/>
  </w:style>
  <w:style w:type="character" w:styleId="Onopgelostemelding">
    <w:name w:val="Unresolved Mention"/>
    <w:uiPriority w:val="99"/>
    <w:semiHidden/>
    <w:unhideWhenUsed/>
    <w:rsid w:val="00387B1E"/>
    <w:rPr>
      <w:color w:val="605E5C"/>
      <w:shd w:val="clear" w:color="auto" w:fill="E1DFDD"/>
    </w:rPr>
  </w:style>
  <w:style w:type="paragraph" w:styleId="Revisie">
    <w:name w:val="Revision"/>
    <w:hidden/>
    <w:uiPriority w:val="99"/>
    <w:semiHidden/>
    <w:rsid w:val="00FF01B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79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8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0873">
                      <w:marLeft w:val="0"/>
                      <w:marRight w:val="0"/>
                      <w:marTop w:val="7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00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07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72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633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55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A8480A71EA74499B1F10186FCD71FE" ma:contentTypeVersion="11" ma:contentTypeDescription="Een nieuw document maken." ma:contentTypeScope="" ma:versionID="c6a40d4db1eed25951a0f6a3b38b646c">
  <xsd:schema xmlns:xsd="http://www.w3.org/2001/XMLSchema" xmlns:xs="http://www.w3.org/2001/XMLSchema" xmlns:p="http://schemas.microsoft.com/office/2006/metadata/properties" xmlns:ns3="bfc1d729-8bd8-473f-b25b-ddfff2eb09ce" xmlns:ns4="6b4319e1-0896-4bda-84dc-a05e66d97cb0" targetNamespace="http://schemas.microsoft.com/office/2006/metadata/properties" ma:root="true" ma:fieldsID="eb12b007e059ff91674d74c6aca73be1" ns3:_="" ns4:_="">
    <xsd:import namespace="bfc1d729-8bd8-473f-b25b-ddfff2eb09ce"/>
    <xsd:import namespace="6b4319e1-0896-4bda-84dc-a05e66d97cb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c1d729-8bd8-473f-b25b-ddfff2eb09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4319e1-0896-4bda-84dc-a05e66d97c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06787-CE5D-4390-80CF-609E2CB7BB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FB6212-6858-4BF7-BF10-CC7C89C39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F5BA83-3223-42AC-92D6-A0B73CFD08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C84D3-2C32-4D75-BDE0-049574A64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c1d729-8bd8-473f-b25b-ddfff2eb09ce"/>
    <ds:schemaRef ds:uri="6b4319e1-0896-4bda-84dc-a05e66d97c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1732</CharactersWithSpaces>
  <SharedDoc>false</SharedDoc>
  <HLinks>
    <vt:vector size="384" baseType="variant">
      <vt:variant>
        <vt:i4>3211387</vt:i4>
      </vt:variant>
      <vt:variant>
        <vt:i4>363</vt:i4>
      </vt:variant>
      <vt:variant>
        <vt:i4>0</vt:i4>
      </vt:variant>
      <vt:variant>
        <vt:i4>5</vt:i4>
      </vt:variant>
      <vt:variant>
        <vt:lpwstr>http://www.rijksoverheid.nl/bestanden/documenten-en-publicaties/regelingen/2013/03/07/klachtafhandeling-bij-aanbesteden/klachtenafhandeling-definitief.pdf</vt:lpwstr>
      </vt:variant>
      <vt:variant>
        <vt:lpwstr/>
      </vt:variant>
      <vt:variant>
        <vt:i4>1704033</vt:i4>
      </vt:variant>
      <vt:variant>
        <vt:i4>360</vt:i4>
      </vt:variant>
      <vt:variant>
        <vt:i4>0</vt:i4>
      </vt:variant>
      <vt:variant>
        <vt:i4>5</vt:i4>
      </vt:variant>
      <vt:variant>
        <vt:lpwstr>inkoop@vlaardingen.nl</vt:lpwstr>
      </vt:variant>
      <vt:variant>
        <vt:lpwstr/>
      </vt:variant>
      <vt:variant>
        <vt:i4>2031620</vt:i4>
      </vt:variant>
      <vt:variant>
        <vt:i4>357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655448</vt:i4>
      </vt:variant>
      <vt:variant>
        <vt:i4>354</vt:i4>
      </vt:variant>
      <vt:variant>
        <vt:i4>0</vt:i4>
      </vt:variant>
      <vt:variant>
        <vt:i4>5</vt:i4>
      </vt:variant>
      <vt:variant>
        <vt:lpwstr>http://www.stroomopwaarts.nl/</vt:lpwstr>
      </vt:variant>
      <vt:variant>
        <vt:lpwstr/>
      </vt:variant>
      <vt:variant>
        <vt:i4>7733309</vt:i4>
      </vt:variant>
      <vt:variant>
        <vt:i4>351</vt:i4>
      </vt:variant>
      <vt:variant>
        <vt:i4>0</vt:i4>
      </vt:variant>
      <vt:variant>
        <vt:i4>5</vt:i4>
      </vt:variant>
      <vt:variant>
        <vt:lpwstr>http://www.schiedam.nl/</vt:lpwstr>
      </vt:variant>
      <vt:variant>
        <vt:lpwstr/>
      </vt:variant>
      <vt:variant>
        <vt:i4>7274608</vt:i4>
      </vt:variant>
      <vt:variant>
        <vt:i4>348</vt:i4>
      </vt:variant>
      <vt:variant>
        <vt:i4>0</vt:i4>
      </vt:variant>
      <vt:variant>
        <vt:i4>5</vt:i4>
      </vt:variant>
      <vt:variant>
        <vt:lpwstr>http://www.vlaardingen.nl/</vt:lpwstr>
      </vt:variant>
      <vt:variant>
        <vt:lpwstr/>
      </vt:variant>
      <vt:variant>
        <vt:i4>1245189</vt:i4>
      </vt:variant>
      <vt:variant>
        <vt:i4>345</vt:i4>
      </vt:variant>
      <vt:variant>
        <vt:i4>0</vt:i4>
      </vt:variant>
      <vt:variant>
        <vt:i4>5</vt:i4>
      </vt:variant>
      <vt:variant>
        <vt:lpwstr>http://www.maassluis.nl/</vt:lpwstr>
      </vt:variant>
      <vt:variant>
        <vt:lpwstr/>
      </vt:variant>
      <vt:variant>
        <vt:i4>1638450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_Toc22562278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_Toc22562277</vt:lpwstr>
      </vt:variant>
      <vt:variant>
        <vt:i4>1507378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_Toc22562276</vt:lpwstr>
      </vt:variant>
      <vt:variant>
        <vt:i4>1310770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_Toc22562275</vt:lpwstr>
      </vt:variant>
      <vt:variant>
        <vt:i4>1376306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_Toc22562274</vt:lpwstr>
      </vt:variant>
      <vt:variant>
        <vt:i4>1179698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_Toc22562273</vt:lpwstr>
      </vt:variant>
      <vt:variant>
        <vt:i4>1245234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_Toc22562272</vt:lpwstr>
      </vt:variant>
      <vt:variant>
        <vt:i4>1048626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_Toc22562271</vt:lpwstr>
      </vt:variant>
      <vt:variant>
        <vt:i4>1114162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_Toc22562270</vt:lpwstr>
      </vt:variant>
      <vt:variant>
        <vt:i4>1572915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_Toc22562269</vt:lpwstr>
      </vt:variant>
      <vt:variant>
        <vt:i4>1638451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_Toc22562268</vt:lpwstr>
      </vt:variant>
      <vt:variant>
        <vt:i4>1441843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_Toc22562267</vt:lpwstr>
      </vt:variant>
      <vt:variant>
        <vt:i4>1507379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_Toc22562266</vt:lpwstr>
      </vt:variant>
      <vt:variant>
        <vt:i4>1310771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_Toc22562265</vt:lpwstr>
      </vt:variant>
      <vt:variant>
        <vt:i4>1376307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_Toc22562264</vt:lpwstr>
      </vt:variant>
      <vt:variant>
        <vt:i4>1179699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_Toc22562263</vt:lpwstr>
      </vt:variant>
      <vt:variant>
        <vt:i4>1245235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_Toc22562262</vt:lpwstr>
      </vt:variant>
      <vt:variant>
        <vt:i4>1048627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_Toc22562261</vt:lpwstr>
      </vt:variant>
      <vt:variant>
        <vt:i4>1114163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_Toc22562260</vt:lpwstr>
      </vt:variant>
      <vt:variant>
        <vt:i4>1572912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_Toc22562259</vt:lpwstr>
      </vt:variant>
      <vt:variant>
        <vt:i4>1310768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_Toc22562255</vt:lpwstr>
      </vt:variant>
      <vt:variant>
        <vt:i4>1376304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_Toc22562254</vt:lpwstr>
      </vt:variant>
      <vt:variant>
        <vt:i4>1179696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_Toc22562253</vt:lpwstr>
      </vt:variant>
      <vt:variant>
        <vt:i4>1245232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_Toc22562252</vt:lpwstr>
      </vt:variant>
      <vt:variant>
        <vt:i4>1048624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_Toc22562251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_Toc22562250</vt:lpwstr>
      </vt:variant>
      <vt:variant>
        <vt:i4>1572913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_Toc22562249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_Toc22562248</vt:lpwstr>
      </vt:variant>
      <vt:variant>
        <vt:i4>1441841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_Toc22562247</vt:lpwstr>
      </vt:variant>
      <vt:variant>
        <vt:i4>1507377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_Toc22562246</vt:lpwstr>
      </vt:variant>
      <vt:variant>
        <vt:i4>1310769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_Toc22562245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_Toc22562244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_Toc22562243</vt:lpwstr>
      </vt:variant>
      <vt:variant>
        <vt:i4>1245233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_Toc22562242</vt:lpwstr>
      </vt:variant>
      <vt:variant>
        <vt:i4>1048625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_Toc22562241</vt:lpwstr>
      </vt:variant>
      <vt:variant>
        <vt:i4>1114161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_Toc22562240</vt:lpwstr>
      </vt:variant>
      <vt:variant>
        <vt:i4>1572918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_Toc22562239</vt:lpwstr>
      </vt:variant>
      <vt:variant>
        <vt:i4>1638454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_Toc22562238</vt:lpwstr>
      </vt:variant>
      <vt:variant>
        <vt:i4>1441846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_Toc22562237</vt:lpwstr>
      </vt:variant>
      <vt:variant>
        <vt:i4>1507382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_Toc22562236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_Toc22562235</vt:lpwstr>
      </vt:variant>
      <vt:variant>
        <vt:i4>1376310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_Toc22562234</vt:lpwstr>
      </vt:variant>
      <vt:variant>
        <vt:i4>1179702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_Toc22562233</vt:lpwstr>
      </vt:variant>
      <vt:variant>
        <vt:i4>1245238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_Toc22562232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_Toc22562231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_Toc22562230</vt:lpwstr>
      </vt:variant>
      <vt:variant>
        <vt:i4>1572919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_Toc22562229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_Toc22562228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_Toc22562227</vt:lpwstr>
      </vt:variant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_Toc22562226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_Toc22562225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_Toc22562224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_Toc22562223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_Toc22562222</vt:lpwstr>
      </vt:variant>
      <vt:variant>
        <vt:i4>1048631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_Toc22562221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_Toc22562220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_Toc22562219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Koop, Anika</dc:creator>
  <cp:lastModifiedBy>Maarten Rutgers</cp:lastModifiedBy>
  <cp:revision>8</cp:revision>
  <cp:lastPrinted>2017-12-22T11:23:00Z</cp:lastPrinted>
  <dcterms:created xsi:type="dcterms:W3CDTF">2022-09-19T14:50:00Z</dcterms:created>
  <dcterms:modified xsi:type="dcterms:W3CDTF">2023-07-20T07:48:00Z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0x010100DDA8480A71EA74499B1F10186FCD71FE</vt:lpwstr>
  </property>
</Properties>
</file>